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E75B" w14:textId="799C2891" w:rsidR="0003011A" w:rsidRDefault="0034251D"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893D32">
        <w:rPr>
          <w:rFonts w:ascii="Arial" w:hAnsi="Arial" w:cs="Arial"/>
          <w:b/>
          <w:color w:val="000000"/>
          <w:sz w:val="28"/>
          <w:szCs w:val="28"/>
        </w:rPr>
        <w:t>1 Health and Safety P</w:t>
      </w:r>
      <w:r w:rsidR="002D7AA1">
        <w:rPr>
          <w:rFonts w:ascii="Arial" w:hAnsi="Arial" w:cs="Arial"/>
          <w:b/>
          <w:color w:val="000000"/>
          <w:sz w:val="28"/>
          <w:szCs w:val="28"/>
        </w:rPr>
        <w:t>rocedure</w:t>
      </w:r>
      <w:r w:rsidR="00AB0F73">
        <w:rPr>
          <w:rFonts w:ascii="Arial" w:hAnsi="Arial" w:cs="Arial"/>
          <w:b/>
          <w:color w:val="000000"/>
          <w:sz w:val="28"/>
          <w:szCs w:val="28"/>
        </w:rPr>
        <w:t>s</w:t>
      </w:r>
    </w:p>
    <w:p w14:paraId="20070979" w14:textId="77577FE7" w:rsidR="002D7AA1" w:rsidRPr="00D80D49" w:rsidRDefault="002D7AA1" w:rsidP="0003011A">
      <w:pPr>
        <w:spacing w:before="120" w:after="120" w:line="360" w:lineRule="auto"/>
        <w:rPr>
          <w:rFonts w:ascii="Arial" w:hAnsi="Arial" w:cs="Arial"/>
          <w:b/>
          <w:color w:val="000000"/>
        </w:rPr>
      </w:pPr>
      <w:r w:rsidRPr="00D80D49">
        <w:rPr>
          <w:rFonts w:ascii="Arial" w:hAnsi="Arial" w:cs="Arial"/>
          <w:b/>
          <w:color w:val="000000"/>
        </w:rPr>
        <w:t>01.</w:t>
      </w:r>
      <w:r w:rsidR="0044780C">
        <w:rPr>
          <w:rFonts w:ascii="Arial" w:hAnsi="Arial" w:cs="Arial"/>
          <w:b/>
          <w:color w:val="000000"/>
        </w:rPr>
        <w:t>20 Notifiable Incident, Non-</w:t>
      </w:r>
      <w:r w:rsidR="009A67F8">
        <w:rPr>
          <w:rFonts w:ascii="Arial" w:hAnsi="Arial" w:cs="Arial"/>
          <w:b/>
          <w:color w:val="000000"/>
        </w:rPr>
        <w:t>c</w:t>
      </w:r>
      <w:r w:rsidR="0044780C">
        <w:rPr>
          <w:rFonts w:ascii="Arial" w:hAnsi="Arial" w:cs="Arial"/>
          <w:b/>
          <w:color w:val="000000"/>
        </w:rPr>
        <w:t>hild Protection</w:t>
      </w:r>
    </w:p>
    <w:p w14:paraId="27ADF1FA" w14:textId="77777777" w:rsidR="009A67F8" w:rsidRDefault="009A67F8" w:rsidP="009A67F8">
      <w:pPr>
        <w:spacing w:before="120" w:after="120" w:line="360" w:lineRule="auto"/>
        <w:rPr>
          <w:rFonts w:ascii="Arial" w:hAnsi="Arial" w:cs="Arial"/>
          <w:iCs/>
          <w:sz w:val="22"/>
          <w:szCs w:val="22"/>
          <w:lang w:eastAsia="en-US"/>
        </w:rPr>
      </w:pPr>
      <w:r>
        <w:rPr>
          <w:rFonts w:ascii="Arial" w:hAnsi="Arial" w:cs="Arial"/>
          <w:iCs/>
          <w:sz w:val="22"/>
          <w:szCs w:val="22"/>
        </w:rPr>
        <w:t xml:space="preserve">Staff respond swiftly, </w:t>
      </w:r>
      <w:proofErr w:type="gramStart"/>
      <w:r>
        <w:rPr>
          <w:rFonts w:ascii="Arial" w:hAnsi="Arial" w:cs="Arial"/>
          <w:iCs/>
          <w:sz w:val="22"/>
          <w:szCs w:val="22"/>
        </w:rPr>
        <w:t>appropriately</w:t>
      </w:r>
      <w:proofErr w:type="gramEnd"/>
      <w:r>
        <w:rPr>
          <w:rFonts w:ascii="Arial" w:hAnsi="Arial" w:cs="Arial"/>
          <w:iCs/>
          <w:sz w:val="22"/>
          <w:szCs w:val="22"/>
        </w:rPr>
        <w:t xml:space="preserve"> and effectively in the case of an incident within the setting. Notifiable incidents in this procedure are those not involving child protection. </w:t>
      </w:r>
    </w:p>
    <w:p w14:paraId="5728D7AA" w14:textId="77777777" w:rsidR="009A67F8" w:rsidRDefault="009A67F8" w:rsidP="009A67F8">
      <w:pPr>
        <w:spacing w:before="120" w:after="120" w:line="360" w:lineRule="auto"/>
        <w:rPr>
          <w:rFonts w:ascii="Arial" w:hAnsi="Arial" w:cs="Arial"/>
          <w:sz w:val="22"/>
          <w:szCs w:val="22"/>
        </w:rPr>
      </w:pPr>
      <w:r>
        <w:rPr>
          <w:rFonts w:ascii="Arial" w:hAnsi="Arial" w:cs="Arial"/>
          <w:sz w:val="22"/>
          <w:szCs w:val="22"/>
        </w:rPr>
        <w:t>A ‘notifiable’ incident’ could include:</w:t>
      </w:r>
    </w:p>
    <w:p w14:paraId="54E67869" w14:textId="77777777" w:rsidR="009A67F8" w:rsidRDefault="009A67F8" w:rsidP="0089346E">
      <w:pPr>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fire or suspected arson</w:t>
      </w:r>
    </w:p>
    <w:p w14:paraId="28A64450" w14:textId="77777777" w:rsidR="009A67F8" w:rsidRDefault="009A67F8" w:rsidP="0089346E">
      <w:pPr>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electric or Gas fault</w:t>
      </w:r>
    </w:p>
    <w:p w14:paraId="0D9787AF" w14:textId="77777777" w:rsidR="009A67F8" w:rsidRDefault="009A67F8" w:rsidP="0089346E">
      <w:pPr>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 xml:space="preserve">burst pipe, severe </w:t>
      </w:r>
      <w:proofErr w:type="gramStart"/>
      <w:r>
        <w:rPr>
          <w:rFonts w:ascii="Arial" w:hAnsi="Arial" w:cs="Arial"/>
          <w:sz w:val="22"/>
          <w:szCs w:val="22"/>
        </w:rPr>
        <w:t>leak</w:t>
      </w:r>
      <w:proofErr w:type="gramEnd"/>
      <w:r>
        <w:rPr>
          <w:rFonts w:ascii="Arial" w:hAnsi="Arial" w:cs="Arial"/>
          <w:sz w:val="22"/>
          <w:szCs w:val="22"/>
        </w:rPr>
        <w:t xml:space="preserve"> or flooding</w:t>
      </w:r>
    </w:p>
    <w:p w14:paraId="093CF728" w14:textId="77777777" w:rsidR="009A67F8" w:rsidRDefault="009A67F8" w:rsidP="0089346E">
      <w:pPr>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severe weather that has caused an incident or damage to property</w:t>
      </w:r>
    </w:p>
    <w:p w14:paraId="02E25DF3" w14:textId="77777777" w:rsidR="009A67F8" w:rsidRDefault="009A67F8" w:rsidP="0089346E">
      <w:pPr>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break-in with vandalism or theft</w:t>
      </w:r>
    </w:p>
    <w:p w14:paraId="413AF165" w14:textId="77777777" w:rsidR="009A67F8" w:rsidRDefault="009A67F8" w:rsidP="0089346E">
      <w:pPr>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 xml:space="preserve">staff, </w:t>
      </w:r>
      <w:proofErr w:type="gramStart"/>
      <w:r>
        <w:rPr>
          <w:rFonts w:ascii="Arial" w:hAnsi="Arial" w:cs="Arial"/>
          <w:sz w:val="22"/>
          <w:szCs w:val="22"/>
        </w:rPr>
        <w:t>parent</w:t>
      </w:r>
      <w:proofErr w:type="gramEnd"/>
      <w:r>
        <w:rPr>
          <w:rFonts w:ascii="Arial" w:hAnsi="Arial" w:cs="Arial"/>
          <w:sz w:val="22"/>
          <w:szCs w:val="22"/>
        </w:rPr>
        <w:t xml:space="preserve"> or visitor mugged or assaulted on site or in vicinity on the way to or from the setting</w:t>
      </w:r>
    </w:p>
    <w:p w14:paraId="0D4B796D" w14:textId="77777777" w:rsidR="009A67F8" w:rsidRDefault="009A67F8" w:rsidP="0089346E">
      <w:pPr>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outbreak of a notifiable disease</w:t>
      </w:r>
    </w:p>
    <w:p w14:paraId="237E0AE3" w14:textId="77777777" w:rsidR="009A67F8" w:rsidRDefault="009A67F8" w:rsidP="0089346E">
      <w:pPr>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staff or parent threatened/assaulted on the premises by a parent or visitor</w:t>
      </w:r>
    </w:p>
    <w:p w14:paraId="35747A76" w14:textId="77777777" w:rsidR="009A67F8" w:rsidRDefault="009A67F8" w:rsidP="0089346E">
      <w:pPr>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accidents due to any other faults (that are reportable under RIDDOR)</w:t>
      </w:r>
    </w:p>
    <w:p w14:paraId="508ACC18" w14:textId="77777777" w:rsidR="009A67F8" w:rsidRDefault="009A67F8" w:rsidP="0089346E">
      <w:pPr>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lost child</w:t>
      </w:r>
    </w:p>
    <w:p w14:paraId="77C49CA4" w14:textId="77777777" w:rsidR="009A67F8" w:rsidRDefault="009A67F8" w:rsidP="0089346E">
      <w:pPr>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any event or information that becomes known, that may have implications for the setting or the wider organisation in the future use</w:t>
      </w:r>
    </w:p>
    <w:p w14:paraId="4CBA3D4F" w14:textId="77777777" w:rsidR="009A67F8" w:rsidRDefault="009A67F8" w:rsidP="009A67F8">
      <w:pPr>
        <w:spacing w:before="120" w:after="120" w:line="360" w:lineRule="auto"/>
        <w:rPr>
          <w:rFonts w:ascii="Arial" w:hAnsi="Arial" w:cs="Arial"/>
          <w:sz w:val="22"/>
          <w:szCs w:val="22"/>
        </w:rPr>
      </w:pPr>
      <w:r>
        <w:rPr>
          <w:rFonts w:ascii="Arial" w:hAnsi="Arial" w:cs="Arial"/>
          <w:sz w:val="22"/>
          <w:szCs w:val="22"/>
        </w:rPr>
        <w:t>The designated health and safety officer:</w:t>
      </w:r>
    </w:p>
    <w:p w14:paraId="1FCED1BF" w14:textId="77777777" w:rsidR="009A67F8" w:rsidRDefault="009A67F8" w:rsidP="0089346E">
      <w:pPr>
        <w:numPr>
          <w:ilvl w:val="0"/>
          <w:numId w:val="3"/>
        </w:numPr>
        <w:suppressAutoHyphens w:val="0"/>
        <w:spacing w:before="120" w:after="120" w:line="360" w:lineRule="auto"/>
        <w:rPr>
          <w:rFonts w:ascii="Arial" w:hAnsi="Arial" w:cs="Arial"/>
          <w:sz w:val="22"/>
          <w:szCs w:val="22"/>
        </w:rPr>
      </w:pPr>
      <w:r>
        <w:rPr>
          <w:rFonts w:ascii="Arial" w:hAnsi="Arial" w:cs="Arial"/>
          <w:sz w:val="22"/>
          <w:szCs w:val="22"/>
        </w:rPr>
        <w:t>has all emergency services numbers immediately to hand</w:t>
      </w:r>
    </w:p>
    <w:p w14:paraId="5C516241" w14:textId="77777777" w:rsidR="009A67F8" w:rsidRDefault="009A67F8" w:rsidP="0089346E">
      <w:pPr>
        <w:numPr>
          <w:ilvl w:val="0"/>
          <w:numId w:val="3"/>
        </w:numPr>
        <w:suppressAutoHyphens w:val="0"/>
        <w:spacing w:before="120" w:after="120" w:line="360" w:lineRule="auto"/>
        <w:rPr>
          <w:rFonts w:ascii="Arial" w:hAnsi="Arial" w:cs="Arial"/>
          <w:sz w:val="22"/>
          <w:szCs w:val="22"/>
        </w:rPr>
      </w:pPr>
      <w:r>
        <w:rPr>
          <w:rFonts w:ascii="Arial" w:hAnsi="Arial" w:cs="Arial"/>
          <w:sz w:val="22"/>
          <w:szCs w:val="22"/>
        </w:rPr>
        <w:t>has a list of contacts for maintenance and repair</w:t>
      </w:r>
    </w:p>
    <w:p w14:paraId="39333799" w14:textId="77777777" w:rsidR="009A67F8" w:rsidRDefault="009A67F8" w:rsidP="0089346E">
      <w:pPr>
        <w:numPr>
          <w:ilvl w:val="0"/>
          <w:numId w:val="3"/>
        </w:numPr>
        <w:suppressAutoHyphens w:val="0"/>
        <w:spacing w:before="120" w:after="120" w:line="360" w:lineRule="auto"/>
        <w:rPr>
          <w:rFonts w:ascii="Arial" w:hAnsi="Arial" w:cs="Arial"/>
          <w:sz w:val="22"/>
          <w:szCs w:val="22"/>
        </w:rPr>
      </w:pPr>
      <w:r>
        <w:rPr>
          <w:rFonts w:ascii="Arial" w:hAnsi="Arial" w:cs="Arial"/>
          <w:sz w:val="22"/>
          <w:szCs w:val="22"/>
        </w:rPr>
        <w:t>ensure that members of staff know what to do in an emergency</w:t>
      </w:r>
    </w:p>
    <w:p w14:paraId="7CE8B634" w14:textId="77777777" w:rsidR="009A67F8" w:rsidRDefault="009A67F8" w:rsidP="0089346E">
      <w:pPr>
        <w:numPr>
          <w:ilvl w:val="0"/>
          <w:numId w:val="3"/>
        </w:numPr>
        <w:suppressAutoHyphens w:val="0"/>
        <w:spacing w:before="120" w:after="120" w:line="360" w:lineRule="auto"/>
        <w:rPr>
          <w:rFonts w:ascii="Arial" w:hAnsi="Arial" w:cs="Arial"/>
          <w:sz w:val="22"/>
          <w:szCs w:val="22"/>
        </w:rPr>
      </w:pPr>
      <w:r>
        <w:rPr>
          <w:rFonts w:ascii="Arial" w:hAnsi="Arial" w:cs="Arial"/>
          <w:sz w:val="22"/>
          <w:szCs w:val="22"/>
        </w:rPr>
        <w:t>risk assess the situation and decides, with the owners/trustees/directors, if the premises are safe to receive children before any children are arrive or to offer a limited service</w:t>
      </w:r>
    </w:p>
    <w:p w14:paraId="06A2EFFD" w14:textId="77777777" w:rsidR="009A67F8" w:rsidRDefault="009A67F8" w:rsidP="009A67F8">
      <w:pPr>
        <w:spacing w:before="120" w:after="120" w:line="360" w:lineRule="auto"/>
        <w:rPr>
          <w:rFonts w:ascii="Arial" w:hAnsi="Arial" w:cs="Arial"/>
          <w:b/>
          <w:sz w:val="22"/>
          <w:szCs w:val="22"/>
        </w:rPr>
      </w:pPr>
      <w:r>
        <w:rPr>
          <w:rFonts w:ascii="Arial" w:hAnsi="Arial" w:cs="Arial"/>
          <w:b/>
          <w:sz w:val="22"/>
          <w:szCs w:val="22"/>
        </w:rPr>
        <w:t xml:space="preserve">Emergency evacuation </w:t>
      </w:r>
    </w:p>
    <w:p w14:paraId="33DD8392" w14:textId="77777777" w:rsidR="009A67F8" w:rsidRDefault="009A67F8" w:rsidP="009A67F8">
      <w:pPr>
        <w:spacing w:before="120" w:after="120" w:line="360" w:lineRule="auto"/>
        <w:rPr>
          <w:rFonts w:ascii="Arial" w:hAnsi="Arial" w:cs="Arial"/>
          <w:sz w:val="22"/>
          <w:szCs w:val="22"/>
        </w:rPr>
      </w:pPr>
      <w:r>
        <w:rPr>
          <w:rFonts w:ascii="Arial" w:hAnsi="Arial" w:cs="Arial"/>
          <w:sz w:val="22"/>
          <w:szCs w:val="22"/>
        </w:rPr>
        <w:t xml:space="preserve">In most instances, children will not be evacuated from the premises unless there is an immediate risk or unless they are advised to do so by the emergency services. </w:t>
      </w:r>
    </w:p>
    <w:p w14:paraId="540D3687" w14:textId="77777777" w:rsidR="009A67F8" w:rsidRDefault="009A67F8" w:rsidP="0089346E">
      <w:pPr>
        <w:numPr>
          <w:ilvl w:val="0"/>
          <w:numId w:val="4"/>
        </w:numPr>
        <w:tabs>
          <w:tab w:val="num" w:pos="360"/>
        </w:tabs>
        <w:suppressAutoHyphens w:val="0"/>
        <w:spacing w:before="120" w:after="120" w:line="360" w:lineRule="auto"/>
        <w:ind w:left="360"/>
        <w:rPr>
          <w:rFonts w:ascii="Arial" w:hAnsi="Arial" w:cs="Arial"/>
          <w:color w:val="000000"/>
          <w:sz w:val="22"/>
          <w:szCs w:val="22"/>
        </w:rPr>
      </w:pPr>
      <w:r>
        <w:rPr>
          <w:rFonts w:ascii="Arial" w:hAnsi="Arial" w:cs="Arial"/>
          <w:sz w:val="22"/>
          <w:szCs w:val="22"/>
        </w:rPr>
        <w:lastRenderedPageBreak/>
        <w:t xml:space="preserve">There is an emergency evacuation procedure in place which is unique to the setting and based upon risk assessment </w:t>
      </w:r>
      <w:r>
        <w:rPr>
          <w:rFonts w:ascii="Arial" w:hAnsi="Arial" w:cs="Arial"/>
          <w:color w:val="000000"/>
          <w:sz w:val="22"/>
          <w:szCs w:val="22"/>
        </w:rPr>
        <w:t>in line with others using the building.</w:t>
      </w:r>
    </w:p>
    <w:p w14:paraId="19F1C59E" w14:textId="77777777" w:rsidR="009A67F8" w:rsidRDefault="009A67F8" w:rsidP="0089346E">
      <w:pPr>
        <w:numPr>
          <w:ilvl w:val="0"/>
          <w:numId w:val="5"/>
        </w:numPr>
        <w:suppressAutoHyphens w:val="0"/>
        <w:spacing w:before="120" w:after="120" w:line="360" w:lineRule="auto"/>
        <w:ind w:left="360"/>
        <w:rPr>
          <w:rFonts w:ascii="Arial" w:hAnsi="Arial" w:cs="Arial"/>
          <w:sz w:val="22"/>
          <w:szCs w:val="22"/>
        </w:rPr>
      </w:pPr>
      <w:r>
        <w:rPr>
          <w:rFonts w:ascii="Arial" w:hAnsi="Arial" w:cs="Arial"/>
          <w:sz w:val="22"/>
          <w:szCs w:val="22"/>
        </w:rPr>
        <w:t xml:space="preserve">Emergency evacuation procedures are practised regularly and are reviewed according to risk assessment </w:t>
      </w:r>
      <w:r>
        <w:rPr>
          <w:rFonts w:ascii="Arial" w:hAnsi="Arial" w:cs="Arial"/>
          <w:color w:val="000000"/>
          <w:sz w:val="22"/>
          <w:szCs w:val="22"/>
        </w:rPr>
        <w:t>(as above).</w:t>
      </w:r>
    </w:p>
    <w:p w14:paraId="6B36F971" w14:textId="77777777" w:rsidR="009A67F8" w:rsidRDefault="009A67F8" w:rsidP="0089346E">
      <w:pPr>
        <w:numPr>
          <w:ilvl w:val="0"/>
          <w:numId w:val="5"/>
        </w:numPr>
        <w:suppressAutoHyphens w:val="0"/>
        <w:spacing w:before="120" w:after="120" w:line="360" w:lineRule="auto"/>
        <w:ind w:left="360"/>
        <w:rPr>
          <w:rFonts w:ascii="Arial" w:hAnsi="Arial" w:cs="Arial"/>
          <w:sz w:val="22"/>
          <w:szCs w:val="22"/>
        </w:rPr>
      </w:pPr>
      <w:r>
        <w:rPr>
          <w:rFonts w:ascii="Arial" w:hAnsi="Arial" w:cs="Arial"/>
          <w:sz w:val="22"/>
          <w:szCs w:val="22"/>
        </w:rPr>
        <w:t>Staff evacuate children to a pre-designated area (as per the fire drill), unless advised by the emergency services that the designated area is not suitable at that time.</w:t>
      </w:r>
    </w:p>
    <w:p w14:paraId="370C42FC" w14:textId="77777777" w:rsidR="009A67F8" w:rsidRDefault="009A67F8" w:rsidP="0089346E">
      <w:pPr>
        <w:numPr>
          <w:ilvl w:val="0"/>
          <w:numId w:val="5"/>
        </w:numPr>
        <w:suppressAutoHyphens w:val="0"/>
        <w:spacing w:before="120" w:after="120" w:line="360" w:lineRule="auto"/>
        <w:ind w:left="360"/>
        <w:rPr>
          <w:rFonts w:ascii="Arial" w:hAnsi="Arial" w:cs="Arial"/>
          <w:sz w:val="22"/>
          <w:szCs w:val="22"/>
        </w:rPr>
      </w:pPr>
      <w:r>
        <w:rPr>
          <w:rFonts w:ascii="Arial" w:hAnsi="Arial" w:cs="Arial"/>
          <w:sz w:val="22"/>
          <w:szCs w:val="22"/>
        </w:rPr>
        <w:t>Once evacuated, nobody enters the premises, until the emergency services say so.</w:t>
      </w:r>
    </w:p>
    <w:p w14:paraId="6C729CC7" w14:textId="77777777" w:rsidR="009A67F8" w:rsidRDefault="009A67F8" w:rsidP="0089346E">
      <w:pPr>
        <w:numPr>
          <w:ilvl w:val="0"/>
          <w:numId w:val="5"/>
        </w:numPr>
        <w:suppressAutoHyphens w:val="0"/>
        <w:spacing w:before="120" w:after="120" w:line="360" w:lineRule="auto"/>
        <w:ind w:left="360"/>
        <w:rPr>
          <w:rFonts w:ascii="Arial" w:hAnsi="Arial" w:cs="Arial"/>
          <w:sz w:val="22"/>
          <w:szCs w:val="22"/>
        </w:rPr>
      </w:pPr>
      <w:r>
        <w:rPr>
          <w:rFonts w:ascii="Arial" w:hAnsi="Arial" w:cs="Arial"/>
          <w:sz w:val="22"/>
          <w:szCs w:val="22"/>
        </w:rPr>
        <w:t xml:space="preserve">Members of staff will </w:t>
      </w:r>
      <w:proofErr w:type="gramStart"/>
      <w:r>
        <w:rPr>
          <w:rFonts w:ascii="Arial" w:hAnsi="Arial" w:cs="Arial"/>
          <w:sz w:val="22"/>
          <w:szCs w:val="22"/>
        </w:rPr>
        <w:t>act upon the advice of the emergency services at all times</w:t>
      </w:r>
      <w:proofErr w:type="gramEnd"/>
      <w:r>
        <w:rPr>
          <w:rFonts w:ascii="Arial" w:hAnsi="Arial" w:cs="Arial"/>
          <w:sz w:val="22"/>
          <w:szCs w:val="22"/>
        </w:rPr>
        <w:t>.</w:t>
      </w:r>
    </w:p>
    <w:tbl>
      <w:tblPr>
        <w:tblStyle w:val="TableGrid"/>
        <w:tblW w:w="0" w:type="auto"/>
        <w:tblLook w:val="04A0" w:firstRow="1" w:lastRow="0" w:firstColumn="1" w:lastColumn="0" w:noHBand="0" w:noVBand="1"/>
      </w:tblPr>
      <w:tblGrid>
        <w:gridCol w:w="9016"/>
      </w:tblGrid>
      <w:tr w:rsidR="009A67F8" w14:paraId="7B3C48E1" w14:textId="77777777" w:rsidTr="009A67F8">
        <w:tc>
          <w:tcPr>
            <w:tcW w:w="9016" w:type="dxa"/>
            <w:tcBorders>
              <w:top w:val="single" w:sz="4" w:space="0" w:color="auto"/>
              <w:left w:val="single" w:sz="4" w:space="0" w:color="auto"/>
              <w:bottom w:val="single" w:sz="4" w:space="0" w:color="auto"/>
              <w:right w:val="single" w:sz="4" w:space="0" w:color="auto"/>
            </w:tcBorders>
            <w:hideMark/>
          </w:tcPr>
          <w:p w14:paraId="063F1D38" w14:textId="0702E42F" w:rsidR="009A67F8" w:rsidRDefault="00795510">
            <w:pPr>
              <w:spacing w:before="120" w:after="120" w:line="360" w:lineRule="auto"/>
              <w:rPr>
                <w:rFonts w:ascii="Arial" w:hAnsi="Arial" w:cs="Arial"/>
                <w:bCs/>
                <w:i/>
                <w:sz w:val="22"/>
                <w:szCs w:val="22"/>
              </w:rPr>
            </w:pPr>
            <w:r>
              <w:rPr>
                <w:rFonts w:ascii="Arial" w:hAnsi="Arial" w:cs="Arial"/>
                <w:bCs/>
                <w:i/>
                <w:sz w:val="22"/>
                <w:szCs w:val="22"/>
              </w:rPr>
              <w:t>I</w:t>
            </w:r>
            <w:r w:rsidR="00EB6BEA">
              <w:rPr>
                <w:rFonts w:ascii="Arial" w:hAnsi="Arial" w:cs="Arial"/>
                <w:bCs/>
                <w:i/>
                <w:sz w:val="22"/>
                <w:szCs w:val="22"/>
              </w:rPr>
              <w:t>n the even</w:t>
            </w:r>
            <w:r>
              <w:rPr>
                <w:rFonts w:ascii="Arial" w:hAnsi="Arial" w:cs="Arial"/>
                <w:bCs/>
                <w:i/>
                <w:sz w:val="22"/>
                <w:szCs w:val="22"/>
              </w:rPr>
              <w:t>t</w:t>
            </w:r>
            <w:r w:rsidR="00EB6BEA">
              <w:rPr>
                <w:rFonts w:ascii="Arial" w:hAnsi="Arial" w:cs="Arial"/>
                <w:bCs/>
                <w:i/>
                <w:sz w:val="22"/>
                <w:szCs w:val="22"/>
              </w:rPr>
              <w:t xml:space="preserve"> of an emergency, </w:t>
            </w:r>
            <w:r>
              <w:rPr>
                <w:rFonts w:ascii="Arial" w:hAnsi="Arial" w:cs="Arial"/>
                <w:bCs/>
                <w:i/>
                <w:sz w:val="22"/>
                <w:szCs w:val="22"/>
              </w:rPr>
              <w:t xml:space="preserve">the designated assembly point </w:t>
            </w:r>
            <w:r w:rsidR="00EB6BEA">
              <w:rPr>
                <w:rFonts w:ascii="Arial" w:hAnsi="Arial" w:cs="Arial"/>
                <w:bCs/>
                <w:i/>
                <w:sz w:val="22"/>
                <w:szCs w:val="22"/>
              </w:rPr>
              <w:t xml:space="preserve">is the main playground at the back of the building. </w:t>
            </w:r>
            <w:r>
              <w:rPr>
                <w:rFonts w:ascii="Arial" w:hAnsi="Arial" w:cs="Arial"/>
                <w:bCs/>
                <w:i/>
                <w:sz w:val="22"/>
                <w:szCs w:val="22"/>
              </w:rPr>
              <w:t>Staff members are responsible for ensuring all c</w:t>
            </w:r>
            <w:r w:rsidR="00EB6BEA">
              <w:rPr>
                <w:rFonts w:ascii="Arial" w:hAnsi="Arial" w:cs="Arial"/>
                <w:bCs/>
                <w:i/>
                <w:sz w:val="22"/>
                <w:szCs w:val="22"/>
              </w:rPr>
              <w:t xml:space="preserve">hildren, and any visitors, </w:t>
            </w:r>
            <w:r>
              <w:rPr>
                <w:rFonts w:ascii="Arial" w:hAnsi="Arial" w:cs="Arial"/>
                <w:bCs/>
                <w:i/>
                <w:sz w:val="22"/>
                <w:szCs w:val="22"/>
              </w:rPr>
              <w:t>are t</w:t>
            </w:r>
            <w:r w:rsidR="00EB6BEA">
              <w:rPr>
                <w:rFonts w:ascii="Arial" w:hAnsi="Arial" w:cs="Arial"/>
                <w:bCs/>
                <w:i/>
                <w:sz w:val="22"/>
                <w:szCs w:val="22"/>
              </w:rPr>
              <w:t>aken t</w:t>
            </w:r>
            <w:r>
              <w:rPr>
                <w:rFonts w:ascii="Arial" w:hAnsi="Arial" w:cs="Arial"/>
                <w:bCs/>
                <w:i/>
                <w:sz w:val="22"/>
                <w:szCs w:val="22"/>
              </w:rPr>
              <w:t>o</w:t>
            </w:r>
            <w:r w:rsidR="00EB6BEA">
              <w:rPr>
                <w:rFonts w:ascii="Arial" w:hAnsi="Arial" w:cs="Arial"/>
                <w:bCs/>
                <w:i/>
                <w:sz w:val="22"/>
                <w:szCs w:val="22"/>
              </w:rPr>
              <w:t xml:space="preserve"> the nearest fire exit and walked to the assembly point. </w:t>
            </w:r>
            <w:r>
              <w:rPr>
                <w:rFonts w:ascii="Arial" w:hAnsi="Arial" w:cs="Arial"/>
                <w:bCs/>
                <w:i/>
                <w:sz w:val="22"/>
                <w:szCs w:val="22"/>
              </w:rPr>
              <w:t xml:space="preserve">Each room will be cleared, including bathrooms and cloakrooms by the staff member who is responsible for that area at the time of the </w:t>
            </w:r>
            <w:r w:rsidR="00234A5C">
              <w:rPr>
                <w:rFonts w:ascii="Arial" w:hAnsi="Arial" w:cs="Arial"/>
                <w:bCs/>
                <w:i/>
                <w:sz w:val="22"/>
                <w:szCs w:val="22"/>
              </w:rPr>
              <w:t>emergency</w:t>
            </w:r>
            <w:r>
              <w:rPr>
                <w:rFonts w:ascii="Arial" w:hAnsi="Arial" w:cs="Arial"/>
                <w:bCs/>
                <w:i/>
                <w:sz w:val="22"/>
                <w:szCs w:val="22"/>
              </w:rPr>
              <w:t xml:space="preserve">. </w:t>
            </w:r>
            <w:r w:rsidR="00EB6BEA">
              <w:rPr>
                <w:rFonts w:ascii="Arial" w:hAnsi="Arial" w:cs="Arial"/>
                <w:bCs/>
                <w:i/>
                <w:sz w:val="22"/>
                <w:szCs w:val="22"/>
              </w:rPr>
              <w:t>All children, staff</w:t>
            </w:r>
            <w:r>
              <w:rPr>
                <w:rFonts w:ascii="Arial" w:hAnsi="Arial" w:cs="Arial"/>
                <w:bCs/>
                <w:i/>
                <w:sz w:val="22"/>
                <w:szCs w:val="22"/>
              </w:rPr>
              <w:t>,</w:t>
            </w:r>
            <w:r w:rsidR="00EB6BEA">
              <w:rPr>
                <w:rFonts w:ascii="Arial" w:hAnsi="Arial" w:cs="Arial"/>
                <w:bCs/>
                <w:i/>
                <w:sz w:val="22"/>
                <w:szCs w:val="22"/>
              </w:rPr>
              <w:t xml:space="preserve"> and any visitors will be accounted for through use of the register and visitor</w:t>
            </w:r>
            <w:r>
              <w:rPr>
                <w:rFonts w:ascii="Arial" w:hAnsi="Arial" w:cs="Arial"/>
                <w:bCs/>
                <w:i/>
                <w:sz w:val="22"/>
                <w:szCs w:val="22"/>
              </w:rPr>
              <w:t>’</w:t>
            </w:r>
            <w:r w:rsidR="00EB6BEA">
              <w:rPr>
                <w:rFonts w:ascii="Arial" w:hAnsi="Arial" w:cs="Arial"/>
                <w:bCs/>
                <w:i/>
                <w:sz w:val="22"/>
                <w:szCs w:val="22"/>
              </w:rPr>
              <w:t xml:space="preserve">s log. </w:t>
            </w:r>
            <w:r>
              <w:rPr>
                <w:rFonts w:ascii="Arial" w:hAnsi="Arial" w:cs="Arial"/>
                <w:bCs/>
                <w:i/>
                <w:sz w:val="22"/>
                <w:szCs w:val="22"/>
              </w:rPr>
              <w:t>The manager, or deputy, will be responsible for ensuring the register is brought outside. The office manager will be responsible for bringing the visitors log outside. The manager, deputy or office manager will call emergency services i</w:t>
            </w:r>
            <w:r w:rsidR="00234A5C">
              <w:rPr>
                <w:rFonts w:ascii="Arial" w:hAnsi="Arial" w:cs="Arial"/>
                <w:bCs/>
                <w:i/>
                <w:sz w:val="22"/>
                <w:szCs w:val="22"/>
              </w:rPr>
              <w:t>f</w:t>
            </w:r>
            <w:r>
              <w:rPr>
                <w:rFonts w:ascii="Arial" w:hAnsi="Arial" w:cs="Arial"/>
                <w:bCs/>
                <w:i/>
                <w:sz w:val="22"/>
                <w:szCs w:val="22"/>
              </w:rPr>
              <w:t xml:space="preserve"> necessary. </w:t>
            </w:r>
          </w:p>
          <w:p w14:paraId="03F57954" w14:textId="3686E657" w:rsidR="00795510" w:rsidRDefault="00795510">
            <w:pPr>
              <w:spacing w:before="120" w:after="120" w:line="360" w:lineRule="auto"/>
              <w:rPr>
                <w:rFonts w:ascii="Arial" w:hAnsi="Arial" w:cs="Arial"/>
                <w:bCs/>
                <w:i/>
                <w:sz w:val="22"/>
                <w:szCs w:val="22"/>
              </w:rPr>
            </w:pPr>
            <w:r>
              <w:rPr>
                <w:rFonts w:ascii="Arial" w:hAnsi="Arial" w:cs="Arial"/>
                <w:bCs/>
                <w:i/>
                <w:noProof/>
                <w:sz w:val="22"/>
                <w:szCs w:val="22"/>
              </w:rPr>
              <w:drawing>
                <wp:inline distT="0" distB="0" distL="0" distR="0" wp14:anchorId="703F70B1" wp14:editId="279C3AD6">
                  <wp:extent cx="5731510" cy="3223895"/>
                  <wp:effectExtent l="0" t="0" r="254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731510" cy="3223895"/>
                          </a:xfrm>
                          <a:prstGeom prst="rect">
                            <a:avLst/>
                          </a:prstGeom>
                        </pic:spPr>
                      </pic:pic>
                    </a:graphicData>
                  </a:graphic>
                </wp:inline>
              </w:drawing>
            </w:r>
          </w:p>
        </w:tc>
      </w:tr>
    </w:tbl>
    <w:p w14:paraId="52C4D6E0" w14:textId="77777777" w:rsidR="009A67F8" w:rsidRDefault="009A67F8" w:rsidP="009A67F8">
      <w:pPr>
        <w:spacing w:before="120" w:after="120" w:line="360" w:lineRule="auto"/>
        <w:rPr>
          <w:rFonts w:ascii="Arial" w:hAnsi="Arial" w:cs="Arial"/>
          <w:b/>
          <w:sz w:val="22"/>
          <w:szCs w:val="22"/>
          <w:lang w:eastAsia="en-US"/>
        </w:rPr>
      </w:pPr>
      <w:r>
        <w:rPr>
          <w:rFonts w:ascii="Arial" w:hAnsi="Arial" w:cs="Arial"/>
          <w:b/>
          <w:sz w:val="22"/>
          <w:szCs w:val="22"/>
        </w:rPr>
        <w:t>Emergency Closure</w:t>
      </w:r>
    </w:p>
    <w:p w14:paraId="64742205" w14:textId="77777777" w:rsidR="009A67F8" w:rsidRDefault="009A67F8" w:rsidP="009A67F8">
      <w:pPr>
        <w:spacing w:before="120" w:after="120" w:line="360" w:lineRule="auto"/>
        <w:rPr>
          <w:rFonts w:ascii="Arial" w:hAnsi="Arial" w:cs="Arial"/>
          <w:sz w:val="22"/>
          <w:szCs w:val="22"/>
        </w:rPr>
      </w:pPr>
      <w:r>
        <w:rPr>
          <w:rFonts w:ascii="Arial" w:hAnsi="Arial" w:cs="Arial"/>
          <w:sz w:val="22"/>
          <w:szCs w:val="22"/>
        </w:rPr>
        <w:t>The circumstances under which the setting may be closed due to an incident include:</w:t>
      </w:r>
    </w:p>
    <w:p w14:paraId="564A0111" w14:textId="77777777" w:rsidR="009A67F8" w:rsidRDefault="009A67F8" w:rsidP="0089346E">
      <w:pPr>
        <w:pStyle w:val="ListParagraph"/>
        <w:numPr>
          <w:ilvl w:val="0"/>
          <w:numId w:val="6"/>
        </w:numPr>
        <w:suppressAutoHyphens w:val="0"/>
        <w:spacing w:before="120" w:after="120" w:line="360" w:lineRule="auto"/>
        <w:rPr>
          <w:rFonts w:ascii="Arial" w:hAnsi="Arial" w:cs="Arial"/>
          <w:sz w:val="22"/>
          <w:szCs w:val="22"/>
        </w:rPr>
      </w:pPr>
      <w:r>
        <w:rPr>
          <w:rFonts w:ascii="Arial" w:hAnsi="Arial" w:cs="Arial"/>
          <w:sz w:val="22"/>
          <w:szCs w:val="22"/>
        </w:rPr>
        <w:lastRenderedPageBreak/>
        <w:t>The owners/directors/trustees make the decision to close – thereby withdrawing the service.</w:t>
      </w:r>
    </w:p>
    <w:p w14:paraId="7017CE8D" w14:textId="77777777" w:rsidR="009A67F8" w:rsidRDefault="009A67F8" w:rsidP="0089346E">
      <w:pPr>
        <w:pStyle w:val="ListParagraph"/>
        <w:numPr>
          <w:ilvl w:val="0"/>
          <w:numId w:val="6"/>
        </w:numPr>
        <w:suppressAutoHyphens w:val="0"/>
        <w:spacing w:before="120" w:after="120" w:line="360" w:lineRule="auto"/>
        <w:rPr>
          <w:rFonts w:ascii="Arial" w:hAnsi="Arial" w:cs="Arial"/>
          <w:sz w:val="22"/>
          <w:szCs w:val="22"/>
        </w:rPr>
      </w:pPr>
      <w:r>
        <w:rPr>
          <w:rFonts w:ascii="Arial" w:hAnsi="Arial" w:cs="Arial"/>
          <w:sz w:val="22"/>
          <w:szCs w:val="22"/>
        </w:rPr>
        <w:t>A third party makes the decision to close for example:</w:t>
      </w:r>
    </w:p>
    <w:p w14:paraId="5C5BEE35" w14:textId="77777777" w:rsidR="009A67F8" w:rsidRDefault="009A67F8" w:rsidP="0089346E">
      <w:pPr>
        <w:pStyle w:val="ListParagraph"/>
        <w:numPr>
          <w:ilvl w:val="0"/>
          <w:numId w:val="7"/>
        </w:numPr>
        <w:suppressAutoHyphens w:val="0"/>
        <w:spacing w:before="120" w:after="120" w:line="360" w:lineRule="auto"/>
        <w:rPr>
          <w:rFonts w:ascii="Arial" w:hAnsi="Arial" w:cs="Arial"/>
          <w:sz w:val="22"/>
          <w:szCs w:val="22"/>
        </w:rPr>
      </w:pPr>
      <w:r>
        <w:rPr>
          <w:rFonts w:ascii="Arial" w:hAnsi="Arial" w:cs="Arial"/>
          <w:sz w:val="22"/>
          <w:szCs w:val="22"/>
        </w:rPr>
        <w:t>a school, where the setting is on a school site</w:t>
      </w:r>
    </w:p>
    <w:p w14:paraId="4DCE522D" w14:textId="77777777" w:rsidR="009A67F8" w:rsidRDefault="009A67F8" w:rsidP="0089346E">
      <w:pPr>
        <w:pStyle w:val="ListParagraph"/>
        <w:numPr>
          <w:ilvl w:val="0"/>
          <w:numId w:val="7"/>
        </w:numPr>
        <w:suppressAutoHyphens w:val="0"/>
        <w:spacing w:before="120" w:after="120" w:line="360" w:lineRule="auto"/>
        <w:rPr>
          <w:rFonts w:ascii="Arial" w:hAnsi="Arial" w:cs="Arial"/>
          <w:sz w:val="22"/>
          <w:szCs w:val="22"/>
        </w:rPr>
      </w:pPr>
      <w:r>
        <w:rPr>
          <w:rFonts w:ascii="Arial" w:hAnsi="Arial" w:cs="Arial"/>
          <w:sz w:val="22"/>
          <w:szCs w:val="22"/>
        </w:rPr>
        <w:t>the children’s centre (if on a children’s centre site)</w:t>
      </w:r>
    </w:p>
    <w:p w14:paraId="7F3369E7" w14:textId="77777777" w:rsidR="009A67F8" w:rsidRDefault="009A67F8" w:rsidP="0089346E">
      <w:pPr>
        <w:pStyle w:val="ListParagraph"/>
        <w:numPr>
          <w:ilvl w:val="0"/>
          <w:numId w:val="7"/>
        </w:numPr>
        <w:suppressAutoHyphens w:val="0"/>
        <w:spacing w:before="120" w:after="120" w:line="360" w:lineRule="auto"/>
        <w:rPr>
          <w:rFonts w:ascii="Arial" w:hAnsi="Arial" w:cs="Arial"/>
          <w:sz w:val="22"/>
          <w:szCs w:val="22"/>
        </w:rPr>
      </w:pPr>
      <w:r>
        <w:rPr>
          <w:rFonts w:ascii="Arial" w:hAnsi="Arial" w:cs="Arial"/>
          <w:sz w:val="22"/>
          <w:szCs w:val="22"/>
        </w:rPr>
        <w:t xml:space="preserve">the emergency services </w:t>
      </w:r>
    </w:p>
    <w:p w14:paraId="7272AFC9" w14:textId="77777777" w:rsidR="009A67F8" w:rsidRDefault="009A67F8" w:rsidP="0089346E">
      <w:pPr>
        <w:pStyle w:val="ListParagraph"/>
        <w:numPr>
          <w:ilvl w:val="0"/>
          <w:numId w:val="8"/>
        </w:numPr>
        <w:suppressAutoHyphens w:val="0"/>
        <w:spacing w:before="120" w:after="120" w:line="360" w:lineRule="auto"/>
        <w:rPr>
          <w:rFonts w:ascii="Arial" w:hAnsi="Arial" w:cs="Arial"/>
          <w:sz w:val="22"/>
          <w:szCs w:val="22"/>
        </w:rPr>
      </w:pPr>
      <w:r>
        <w:rPr>
          <w:rFonts w:ascii="Arial" w:hAnsi="Arial" w:cs="Arial"/>
          <w:sz w:val="22"/>
          <w:szCs w:val="22"/>
        </w:rPr>
        <w:t xml:space="preserve">A parent makes the decision for their child not to attend. </w:t>
      </w:r>
    </w:p>
    <w:p w14:paraId="34CEAF60" w14:textId="77777777" w:rsidR="009A67F8" w:rsidRDefault="009A67F8" w:rsidP="0089346E">
      <w:pPr>
        <w:pStyle w:val="ListParagraph"/>
        <w:numPr>
          <w:ilvl w:val="0"/>
          <w:numId w:val="9"/>
        </w:numPr>
        <w:suppressAutoHyphens w:val="0"/>
        <w:spacing w:before="120" w:after="120" w:line="360" w:lineRule="auto"/>
        <w:rPr>
          <w:rFonts w:ascii="Arial" w:hAnsi="Arial" w:cs="Arial"/>
          <w:sz w:val="22"/>
          <w:szCs w:val="22"/>
        </w:rPr>
      </w:pPr>
      <w:r>
        <w:rPr>
          <w:rFonts w:ascii="Arial" w:hAnsi="Arial" w:cs="Arial"/>
          <w:sz w:val="22"/>
          <w:szCs w:val="22"/>
        </w:rPr>
        <w:t>If a parent makes the decision for their child not to attend due to a critical incident, the child’s fees are due as normal.</w:t>
      </w:r>
    </w:p>
    <w:p w14:paraId="782ACB5D" w14:textId="77777777" w:rsidR="009A67F8" w:rsidRDefault="009A67F8" w:rsidP="0089346E">
      <w:pPr>
        <w:pStyle w:val="ListParagraph"/>
        <w:numPr>
          <w:ilvl w:val="0"/>
          <w:numId w:val="9"/>
        </w:numPr>
        <w:suppressAutoHyphens w:val="0"/>
        <w:spacing w:before="120" w:after="120" w:line="360" w:lineRule="auto"/>
        <w:rPr>
          <w:rFonts w:ascii="Arial" w:hAnsi="Arial" w:cs="Arial"/>
          <w:sz w:val="22"/>
          <w:szCs w:val="22"/>
        </w:rPr>
      </w:pPr>
      <w:r>
        <w:rPr>
          <w:rFonts w:ascii="Arial" w:hAnsi="Arial" w:cs="Arial"/>
          <w:sz w:val="22"/>
          <w:szCs w:val="22"/>
        </w:rPr>
        <w:t>Further consideration of individual incidences must be done in consultation with the owners/trustees/directors.</w:t>
      </w:r>
    </w:p>
    <w:p w14:paraId="1CC8B8A8" w14:textId="77777777" w:rsidR="009A67F8" w:rsidRDefault="009A67F8" w:rsidP="009A67F8">
      <w:pPr>
        <w:pStyle w:val="ListParagraph"/>
        <w:spacing w:before="120" w:after="120" w:line="360" w:lineRule="auto"/>
        <w:ind w:left="0"/>
        <w:rPr>
          <w:rFonts w:ascii="Arial" w:hAnsi="Arial" w:cs="Arial"/>
          <w:b/>
          <w:sz w:val="22"/>
          <w:szCs w:val="22"/>
        </w:rPr>
      </w:pPr>
      <w:r>
        <w:rPr>
          <w:rFonts w:ascii="Arial" w:hAnsi="Arial" w:cs="Arial"/>
          <w:b/>
          <w:sz w:val="22"/>
          <w:szCs w:val="22"/>
        </w:rPr>
        <w:t>Recording and reporting</w:t>
      </w:r>
    </w:p>
    <w:p w14:paraId="5B60C0E6" w14:textId="77777777" w:rsidR="009A67F8" w:rsidRDefault="009A67F8" w:rsidP="0089346E">
      <w:pPr>
        <w:numPr>
          <w:ilvl w:val="0"/>
          <w:numId w:val="10"/>
        </w:numPr>
        <w:suppressAutoHyphens w:val="0"/>
        <w:spacing w:before="120" w:after="120" w:line="360" w:lineRule="auto"/>
        <w:rPr>
          <w:rFonts w:ascii="Arial" w:hAnsi="Arial" w:cs="Arial"/>
          <w:sz w:val="22"/>
          <w:szCs w:val="22"/>
        </w:rPr>
      </w:pPr>
      <w:r>
        <w:rPr>
          <w:rFonts w:ascii="Arial" w:hAnsi="Arial" w:cs="Arial"/>
          <w:sz w:val="22"/>
          <w:szCs w:val="22"/>
        </w:rPr>
        <w:t>On discovery of the notifiable incident, the member of staff reports to the appropriate emergency service, fire, police, ambulance, if those services are needed.</w:t>
      </w:r>
    </w:p>
    <w:p w14:paraId="29D5166A" w14:textId="77777777" w:rsidR="009A67F8" w:rsidRDefault="009A67F8" w:rsidP="0089346E">
      <w:pPr>
        <w:numPr>
          <w:ilvl w:val="0"/>
          <w:numId w:val="10"/>
        </w:numPr>
        <w:suppressAutoHyphens w:val="0"/>
        <w:spacing w:before="120" w:after="120" w:line="360" w:lineRule="auto"/>
        <w:rPr>
          <w:rFonts w:ascii="Arial" w:hAnsi="Arial" w:cs="Arial"/>
          <w:sz w:val="22"/>
          <w:szCs w:val="22"/>
        </w:rPr>
      </w:pPr>
      <w:r>
        <w:rPr>
          <w:rFonts w:ascii="Arial" w:hAnsi="Arial" w:cs="Arial"/>
          <w:sz w:val="22"/>
          <w:szCs w:val="22"/>
        </w:rPr>
        <w:t xml:space="preserve">The member of staff ensures that the setting manager and/or deputy are informed (if not on the premises at the time) and that the owners/trustees/directors are informed. </w:t>
      </w:r>
    </w:p>
    <w:p w14:paraId="6EC9B8B2" w14:textId="77777777" w:rsidR="009A67F8" w:rsidRDefault="009A67F8" w:rsidP="0089346E">
      <w:pPr>
        <w:numPr>
          <w:ilvl w:val="0"/>
          <w:numId w:val="10"/>
        </w:numPr>
        <w:suppressAutoHyphens w:val="0"/>
        <w:spacing w:before="120" w:after="120" w:line="360" w:lineRule="auto"/>
        <w:rPr>
          <w:rFonts w:ascii="Arial" w:hAnsi="Arial" w:cs="Arial"/>
          <w:sz w:val="22"/>
          <w:szCs w:val="22"/>
        </w:rPr>
      </w:pPr>
      <w:r>
        <w:rPr>
          <w:rFonts w:ascii="Arial" w:hAnsi="Arial" w:cs="Arial"/>
          <w:sz w:val="22"/>
          <w:szCs w:val="22"/>
        </w:rPr>
        <w:t xml:space="preserve">The setting manager completes and sends an incident record to the owners/trustees/directors, who, according to the severity of the incident notifies Ofsted or RIDDOR. </w:t>
      </w:r>
    </w:p>
    <w:p w14:paraId="4BBF7CD9" w14:textId="77777777" w:rsidR="009A67F8" w:rsidRDefault="009A67F8" w:rsidP="0089346E">
      <w:pPr>
        <w:numPr>
          <w:ilvl w:val="0"/>
          <w:numId w:val="11"/>
        </w:numPr>
        <w:suppressAutoHyphens w:val="0"/>
        <w:spacing w:before="120" w:after="120" w:line="360" w:lineRule="auto"/>
        <w:rPr>
          <w:rFonts w:ascii="Arial" w:hAnsi="Arial" w:cs="Arial"/>
          <w:sz w:val="22"/>
          <w:szCs w:val="22"/>
        </w:rPr>
      </w:pPr>
      <w:r>
        <w:rPr>
          <w:rFonts w:ascii="Arial" w:hAnsi="Arial" w:cs="Arial"/>
          <w:sz w:val="22"/>
          <w:szCs w:val="22"/>
        </w:rPr>
        <w:t>If the incident indicates that a crime may have been committed, all staff witness to the incident should make a written statement.</w:t>
      </w:r>
    </w:p>
    <w:p w14:paraId="0C257829" w14:textId="77777777" w:rsidR="009A67F8" w:rsidRDefault="009A67F8" w:rsidP="0089346E">
      <w:pPr>
        <w:numPr>
          <w:ilvl w:val="0"/>
          <w:numId w:val="11"/>
        </w:numPr>
        <w:suppressAutoHyphens w:val="0"/>
        <w:spacing w:before="120" w:after="120" w:line="360" w:lineRule="auto"/>
        <w:rPr>
          <w:rFonts w:ascii="Arial" w:hAnsi="Arial" w:cs="Arial"/>
          <w:sz w:val="22"/>
          <w:szCs w:val="22"/>
        </w:rPr>
      </w:pPr>
      <w:r>
        <w:rPr>
          <w:rFonts w:ascii="Arial" w:hAnsi="Arial" w:cs="Arial"/>
          <w:sz w:val="22"/>
          <w:szCs w:val="22"/>
        </w:rPr>
        <w:t>Staff do not discuss the incident with the press.</w:t>
      </w:r>
    </w:p>
    <w:p w14:paraId="147F82E1" w14:textId="77777777" w:rsidR="009A67F8" w:rsidRDefault="009A67F8" w:rsidP="009A67F8">
      <w:pPr>
        <w:spacing w:before="120" w:after="120" w:line="360" w:lineRule="auto"/>
        <w:rPr>
          <w:rFonts w:ascii="Arial" w:hAnsi="Arial" w:cs="Arial"/>
          <w:color w:val="000000"/>
          <w:sz w:val="22"/>
          <w:szCs w:val="22"/>
        </w:rPr>
      </w:pPr>
      <w:r>
        <w:rPr>
          <w:rFonts w:ascii="Arial" w:hAnsi="Arial" w:cs="Arial"/>
          <w:bCs/>
          <w:color w:val="000000"/>
          <w:sz w:val="22"/>
          <w:szCs w:val="22"/>
        </w:rPr>
        <w:t>RIDDOR reportable events include</w:t>
      </w:r>
      <w:r>
        <w:rPr>
          <w:rFonts w:ascii="Arial" w:hAnsi="Arial" w:cs="Arial"/>
          <w:color w:val="000000"/>
          <w:sz w:val="22"/>
          <w:szCs w:val="22"/>
        </w:rPr>
        <w:t>:</w:t>
      </w:r>
    </w:p>
    <w:p w14:paraId="7ACCBE3D" w14:textId="77777777" w:rsidR="009A67F8" w:rsidRDefault="009A67F8" w:rsidP="0089346E">
      <w:pPr>
        <w:numPr>
          <w:ilvl w:val="0"/>
          <w:numId w:val="12"/>
        </w:numPr>
        <w:suppressAutoHyphens w:val="0"/>
        <w:spacing w:before="120" w:after="120" w:line="360" w:lineRule="auto"/>
        <w:rPr>
          <w:rFonts w:ascii="Arial" w:hAnsi="Arial" w:cs="Arial"/>
          <w:color w:val="000000"/>
          <w:sz w:val="22"/>
          <w:szCs w:val="22"/>
        </w:rPr>
      </w:pPr>
      <w:r>
        <w:rPr>
          <w:rFonts w:ascii="Arial" w:hAnsi="Arial" w:cs="Arial"/>
          <w:color w:val="000000"/>
          <w:sz w:val="22"/>
          <w:szCs w:val="22"/>
        </w:rPr>
        <w:t xml:space="preserve">Specified injuries at work, as detailed at </w:t>
      </w:r>
      <w:hyperlink r:id="rId9" w:history="1">
        <w:r>
          <w:rPr>
            <w:rStyle w:val="Hyperlink"/>
            <w:rFonts w:ascii="Arial" w:hAnsi="Arial" w:cs="Arial"/>
            <w:sz w:val="22"/>
            <w:szCs w:val="22"/>
          </w:rPr>
          <w:t>www.hse.gov.uk/pubns/indg453.pdf</w:t>
        </w:r>
      </w:hyperlink>
    </w:p>
    <w:p w14:paraId="1BAB1576" w14:textId="77777777" w:rsidR="009A67F8" w:rsidRDefault="009A67F8" w:rsidP="0089346E">
      <w:pPr>
        <w:numPr>
          <w:ilvl w:val="0"/>
          <w:numId w:val="12"/>
        </w:numPr>
        <w:suppressAutoHyphens w:val="0"/>
        <w:spacing w:before="120" w:after="120" w:line="360" w:lineRule="auto"/>
        <w:rPr>
          <w:rFonts w:ascii="Arial" w:hAnsi="Arial" w:cs="Arial"/>
          <w:color w:val="000000"/>
          <w:sz w:val="22"/>
          <w:szCs w:val="22"/>
        </w:rPr>
      </w:pPr>
      <w:r>
        <w:rPr>
          <w:rFonts w:ascii="Arial" w:hAnsi="Arial" w:cs="Arial"/>
          <w:color w:val="000000"/>
          <w:sz w:val="22"/>
          <w:szCs w:val="22"/>
        </w:rPr>
        <w:t xml:space="preserve">Fatal accidents to staff, </w:t>
      </w:r>
      <w:proofErr w:type="gramStart"/>
      <w:r>
        <w:rPr>
          <w:rFonts w:ascii="Arial" w:hAnsi="Arial" w:cs="Arial"/>
          <w:color w:val="000000"/>
          <w:sz w:val="22"/>
          <w:szCs w:val="22"/>
        </w:rPr>
        <w:t>children</w:t>
      </w:r>
      <w:proofErr w:type="gramEnd"/>
      <w:r>
        <w:rPr>
          <w:rFonts w:ascii="Arial" w:hAnsi="Arial" w:cs="Arial"/>
          <w:color w:val="000000"/>
          <w:sz w:val="22"/>
          <w:szCs w:val="22"/>
        </w:rPr>
        <w:t xml:space="preserve"> and visitors (parents).</w:t>
      </w:r>
    </w:p>
    <w:p w14:paraId="0D63078B" w14:textId="77777777" w:rsidR="009A67F8" w:rsidRDefault="009A67F8" w:rsidP="0089346E">
      <w:pPr>
        <w:numPr>
          <w:ilvl w:val="0"/>
          <w:numId w:val="12"/>
        </w:numPr>
        <w:suppressAutoHyphens w:val="0"/>
        <w:spacing w:before="120" w:after="120" w:line="360" w:lineRule="auto"/>
        <w:rPr>
          <w:rFonts w:ascii="Arial" w:hAnsi="Arial" w:cs="Arial"/>
          <w:color w:val="000000"/>
          <w:sz w:val="22"/>
          <w:szCs w:val="22"/>
        </w:rPr>
      </w:pPr>
      <w:r>
        <w:rPr>
          <w:rFonts w:ascii="Arial" w:hAnsi="Arial" w:cs="Arial"/>
          <w:sz w:val="22"/>
          <w:szCs w:val="22"/>
        </w:rPr>
        <w:t>Accidents resulting in the incapacitation of staff for more than seven days.</w:t>
      </w:r>
    </w:p>
    <w:p w14:paraId="2B251166" w14:textId="77777777" w:rsidR="009A67F8" w:rsidRDefault="009A67F8" w:rsidP="0089346E">
      <w:pPr>
        <w:pStyle w:val="ListParagraph"/>
        <w:numPr>
          <w:ilvl w:val="0"/>
          <w:numId w:val="12"/>
        </w:numPr>
        <w:suppressAutoHyphens w:val="0"/>
        <w:spacing w:before="120" w:after="120" w:line="360" w:lineRule="auto"/>
        <w:rPr>
          <w:rFonts w:ascii="Arial" w:hAnsi="Arial" w:cs="Arial"/>
          <w:color w:val="000000"/>
          <w:sz w:val="22"/>
          <w:szCs w:val="22"/>
        </w:rPr>
      </w:pPr>
      <w:r>
        <w:rPr>
          <w:rFonts w:ascii="Arial" w:hAnsi="Arial" w:cs="Arial"/>
          <w:color w:val="000000"/>
          <w:sz w:val="22"/>
          <w:szCs w:val="22"/>
        </w:rPr>
        <w:t>Injuries to members of the public, including parents’ and children, where they are taken to hospital.</w:t>
      </w:r>
    </w:p>
    <w:p w14:paraId="48194ED8" w14:textId="77777777" w:rsidR="009A67F8" w:rsidRDefault="009A67F8" w:rsidP="0089346E">
      <w:pPr>
        <w:pStyle w:val="ListParagraph"/>
        <w:numPr>
          <w:ilvl w:val="0"/>
          <w:numId w:val="12"/>
        </w:numPr>
        <w:suppressAutoHyphens w:val="0"/>
        <w:spacing w:before="120" w:after="120" w:line="360" w:lineRule="auto"/>
        <w:rPr>
          <w:rFonts w:ascii="Arial" w:hAnsi="Arial" w:cs="Arial"/>
          <w:color w:val="000000"/>
          <w:sz w:val="22"/>
          <w:szCs w:val="22"/>
        </w:rPr>
      </w:pPr>
      <w:r>
        <w:rPr>
          <w:rFonts w:ascii="Arial" w:hAnsi="Arial" w:cs="Arial"/>
          <w:color w:val="000000"/>
          <w:sz w:val="22"/>
          <w:szCs w:val="22"/>
        </w:rPr>
        <w:t>Dangerous ‘specified’ occurrences, where no-one is injured but they could have been. (</w:t>
      </w:r>
      <w:proofErr w:type="gramStart"/>
      <w:r>
        <w:rPr>
          <w:rFonts w:ascii="Arial" w:hAnsi="Arial" w:cs="Arial"/>
          <w:color w:val="000000"/>
          <w:sz w:val="22"/>
          <w:szCs w:val="22"/>
        </w:rPr>
        <w:t>these</w:t>
      </w:r>
      <w:proofErr w:type="gramEnd"/>
      <w:r>
        <w:rPr>
          <w:rFonts w:ascii="Arial" w:hAnsi="Arial" w:cs="Arial"/>
          <w:color w:val="000000"/>
          <w:sz w:val="22"/>
          <w:szCs w:val="22"/>
        </w:rPr>
        <w:t xml:space="preserve"> are usually industrial incidents).</w:t>
      </w:r>
    </w:p>
    <w:p w14:paraId="0DF297AD" w14:textId="77777777" w:rsidR="009A67F8" w:rsidRDefault="009A67F8" w:rsidP="009A67F8">
      <w:pPr>
        <w:spacing w:before="120" w:after="120" w:line="360" w:lineRule="auto"/>
        <w:rPr>
          <w:rFonts w:ascii="Arial" w:hAnsi="Arial" w:cs="Arial"/>
          <w:sz w:val="22"/>
          <w:szCs w:val="22"/>
        </w:rPr>
      </w:pPr>
      <w:r>
        <w:rPr>
          <w:rFonts w:ascii="Arial" w:hAnsi="Arial" w:cs="Arial"/>
          <w:sz w:val="22"/>
          <w:szCs w:val="22"/>
        </w:rPr>
        <w:t xml:space="preserve">This may include: </w:t>
      </w:r>
    </w:p>
    <w:p w14:paraId="2EB18E35" w14:textId="77777777" w:rsidR="009A67F8" w:rsidRDefault="009A67F8" w:rsidP="0089346E">
      <w:pPr>
        <w:pStyle w:val="ListParagraph"/>
        <w:numPr>
          <w:ilvl w:val="0"/>
          <w:numId w:val="13"/>
        </w:numPr>
        <w:suppressAutoHyphens w:val="0"/>
        <w:spacing w:before="120" w:after="120" w:line="360" w:lineRule="auto"/>
        <w:rPr>
          <w:rFonts w:ascii="Arial" w:hAnsi="Arial" w:cs="Arial"/>
          <w:sz w:val="22"/>
          <w:szCs w:val="22"/>
        </w:rPr>
      </w:pPr>
      <w:r>
        <w:rPr>
          <w:rFonts w:ascii="Arial" w:hAnsi="Arial" w:cs="Arial"/>
          <w:sz w:val="22"/>
          <w:szCs w:val="22"/>
        </w:rPr>
        <w:lastRenderedPageBreak/>
        <w:t>a member of staff injures back at work through lifting and is off for two weeks</w:t>
      </w:r>
    </w:p>
    <w:p w14:paraId="6CA9503B" w14:textId="77777777" w:rsidR="009A67F8" w:rsidRDefault="009A67F8" w:rsidP="0089346E">
      <w:pPr>
        <w:pStyle w:val="ListParagraph"/>
        <w:numPr>
          <w:ilvl w:val="0"/>
          <w:numId w:val="13"/>
        </w:numPr>
        <w:suppressAutoHyphens w:val="0"/>
        <w:spacing w:before="120" w:after="120" w:line="360" w:lineRule="auto"/>
        <w:rPr>
          <w:rFonts w:ascii="Arial" w:hAnsi="Arial" w:cs="Arial"/>
          <w:color w:val="000000"/>
          <w:sz w:val="22"/>
          <w:szCs w:val="22"/>
        </w:rPr>
      </w:pPr>
      <w:r>
        <w:rPr>
          <w:rFonts w:ascii="Arial" w:hAnsi="Arial" w:cs="Arial"/>
          <w:color w:val="000000"/>
          <w:sz w:val="22"/>
          <w:szCs w:val="22"/>
        </w:rPr>
        <w:t>a parent slips on a wet floor near the water tray and is taken to hospital</w:t>
      </w:r>
    </w:p>
    <w:p w14:paraId="3677E47D" w14:textId="77777777" w:rsidR="009A67F8" w:rsidRDefault="009A67F8" w:rsidP="0089346E">
      <w:pPr>
        <w:pStyle w:val="ListParagraph"/>
        <w:numPr>
          <w:ilvl w:val="0"/>
          <w:numId w:val="13"/>
        </w:numPr>
        <w:suppressAutoHyphens w:val="0"/>
        <w:spacing w:before="120" w:after="120" w:line="360" w:lineRule="auto"/>
        <w:rPr>
          <w:rFonts w:ascii="Arial" w:hAnsi="Arial" w:cs="Arial"/>
          <w:color w:val="000000"/>
          <w:sz w:val="22"/>
          <w:szCs w:val="22"/>
        </w:rPr>
      </w:pPr>
      <w:r>
        <w:rPr>
          <w:rFonts w:ascii="Arial" w:hAnsi="Arial" w:cs="Arial"/>
          <w:color w:val="000000"/>
          <w:sz w:val="22"/>
          <w:szCs w:val="22"/>
        </w:rPr>
        <w:t>a child falls from a climbing frame and is taken to hospital</w:t>
      </w:r>
    </w:p>
    <w:p w14:paraId="30856F65" w14:textId="77777777" w:rsidR="009A67F8" w:rsidRDefault="009A67F8" w:rsidP="0089346E">
      <w:pPr>
        <w:pStyle w:val="ListParagraph"/>
        <w:numPr>
          <w:ilvl w:val="0"/>
          <w:numId w:val="13"/>
        </w:numPr>
        <w:suppressAutoHyphens w:val="0"/>
        <w:spacing w:before="120" w:after="120" w:line="360" w:lineRule="auto"/>
        <w:rPr>
          <w:rFonts w:ascii="Arial" w:hAnsi="Arial" w:cs="Arial"/>
          <w:color w:val="000000"/>
          <w:sz w:val="22"/>
          <w:szCs w:val="22"/>
        </w:rPr>
      </w:pPr>
      <w:r>
        <w:rPr>
          <w:rFonts w:ascii="Arial" w:hAnsi="Arial" w:cs="Arial"/>
          <w:color w:val="000000"/>
          <w:sz w:val="22"/>
          <w:szCs w:val="22"/>
        </w:rPr>
        <w:t>the ceiling collapses</w:t>
      </w:r>
    </w:p>
    <w:p w14:paraId="0A0F4352" w14:textId="77777777" w:rsidR="009A67F8" w:rsidRDefault="009A67F8" w:rsidP="0089346E">
      <w:pPr>
        <w:pStyle w:val="ListParagraph"/>
        <w:numPr>
          <w:ilvl w:val="0"/>
          <w:numId w:val="13"/>
        </w:numPr>
        <w:suppressAutoHyphens w:val="0"/>
        <w:spacing w:before="120" w:after="120" w:line="360" w:lineRule="auto"/>
        <w:rPr>
          <w:rFonts w:ascii="Arial" w:hAnsi="Arial" w:cs="Arial"/>
          <w:color w:val="000000"/>
          <w:sz w:val="22"/>
          <w:szCs w:val="22"/>
        </w:rPr>
      </w:pPr>
      <w:r>
        <w:rPr>
          <w:rFonts w:ascii="Arial" w:hAnsi="Arial" w:cs="Arial"/>
          <w:color w:val="000000"/>
          <w:sz w:val="22"/>
          <w:szCs w:val="22"/>
        </w:rPr>
        <w:t>an outbreak of Legionella</w:t>
      </w:r>
    </w:p>
    <w:p w14:paraId="06965B29" w14:textId="77777777" w:rsidR="009A67F8" w:rsidRDefault="009A67F8" w:rsidP="009A67F8">
      <w:pPr>
        <w:pStyle w:val="ListParagraph"/>
        <w:spacing w:before="120" w:after="120" w:line="360" w:lineRule="auto"/>
        <w:ind w:left="0"/>
        <w:rPr>
          <w:rFonts w:ascii="Arial" w:hAnsi="Arial" w:cs="Arial"/>
          <w:color w:val="000000"/>
          <w:sz w:val="22"/>
          <w:szCs w:val="22"/>
        </w:rPr>
      </w:pPr>
      <w:r>
        <w:rPr>
          <w:rFonts w:ascii="Arial" w:hAnsi="Arial" w:cs="Arial"/>
          <w:color w:val="000000"/>
          <w:sz w:val="22"/>
          <w:szCs w:val="22"/>
        </w:rPr>
        <w:t>The setting manager informs the owners/trustees/directors and completes an accident and/or incident record; witness statements are taken as previously detailed.</w:t>
      </w:r>
    </w:p>
    <w:p w14:paraId="5133FA7A" w14:textId="77777777" w:rsidR="009A67F8" w:rsidRDefault="009A67F8" w:rsidP="0089346E">
      <w:pPr>
        <w:pStyle w:val="ListParagraph"/>
        <w:numPr>
          <w:ilvl w:val="0"/>
          <w:numId w:val="14"/>
        </w:numPr>
        <w:suppressAutoHyphens w:val="0"/>
        <w:spacing w:before="120" w:after="120" w:line="360" w:lineRule="auto"/>
        <w:rPr>
          <w:rFonts w:ascii="Arial" w:hAnsi="Arial" w:cs="Arial"/>
          <w:color w:val="000000"/>
          <w:sz w:val="22"/>
          <w:szCs w:val="22"/>
        </w:rPr>
      </w:pPr>
      <w:r>
        <w:rPr>
          <w:rFonts w:ascii="Arial" w:hAnsi="Arial" w:cs="Arial"/>
          <w:color w:val="000000"/>
          <w:sz w:val="22"/>
          <w:szCs w:val="22"/>
        </w:rPr>
        <w:t xml:space="preserve">If the incident is RIDDOR reportable, the setting manager telephones HSE Contact Centre on 0345 300 9923 or reports online at </w:t>
      </w:r>
      <w:hyperlink r:id="rId10" w:history="1">
        <w:r>
          <w:rPr>
            <w:rStyle w:val="Hyperlink"/>
            <w:rFonts w:ascii="Arial" w:hAnsi="Arial" w:cs="Arial"/>
            <w:sz w:val="22"/>
            <w:szCs w:val="22"/>
          </w:rPr>
          <w:t>www.hse.gov.uk/riddor/report.htm</w:t>
        </w:r>
      </w:hyperlink>
      <w:r>
        <w:rPr>
          <w:rStyle w:val="Hyperlink"/>
          <w:rFonts w:ascii="Arial" w:hAnsi="Arial" w:cs="Arial"/>
          <w:color w:val="000000"/>
          <w:sz w:val="22"/>
          <w:szCs w:val="22"/>
        </w:rPr>
        <w:t xml:space="preserve"> </w:t>
      </w:r>
    </w:p>
    <w:p w14:paraId="521CF834" w14:textId="77777777" w:rsidR="009A67F8" w:rsidRDefault="009A67F8" w:rsidP="0089346E">
      <w:pPr>
        <w:pStyle w:val="ListParagraph"/>
        <w:numPr>
          <w:ilvl w:val="0"/>
          <w:numId w:val="15"/>
        </w:numPr>
        <w:suppressAutoHyphens w:val="0"/>
        <w:spacing w:before="120" w:after="120" w:line="360" w:lineRule="auto"/>
        <w:rPr>
          <w:rFonts w:ascii="Arial" w:hAnsi="Arial" w:cs="Arial"/>
          <w:color w:val="000000"/>
          <w:sz w:val="22"/>
          <w:szCs w:val="22"/>
        </w:rPr>
      </w:pPr>
      <w:r>
        <w:rPr>
          <w:rFonts w:ascii="Arial" w:hAnsi="Arial" w:cs="Arial"/>
          <w:color w:val="000000"/>
          <w:sz w:val="22"/>
          <w:szCs w:val="22"/>
        </w:rPr>
        <w:t>RIDDOR Reportable events require reporting to RIDDOR within 15 days of the event occurring.</w:t>
      </w:r>
    </w:p>
    <w:p w14:paraId="3C6AD395" w14:textId="77777777" w:rsidR="009A67F8" w:rsidRDefault="009A67F8" w:rsidP="009A67F8">
      <w:pPr>
        <w:spacing w:before="120" w:after="120" w:line="360" w:lineRule="auto"/>
        <w:rPr>
          <w:rFonts w:ascii="Arial" w:hAnsi="Arial" w:cs="Arial"/>
          <w:sz w:val="22"/>
          <w:szCs w:val="22"/>
        </w:rPr>
      </w:pPr>
      <w:r>
        <w:rPr>
          <w:rFonts w:ascii="Arial" w:hAnsi="Arial" w:cs="Arial"/>
          <w:sz w:val="22"/>
          <w:szCs w:val="22"/>
        </w:rPr>
        <w:t xml:space="preserve">The local authority investigates all reported injuries, </w:t>
      </w:r>
      <w:proofErr w:type="gramStart"/>
      <w:r>
        <w:rPr>
          <w:rFonts w:ascii="Arial" w:hAnsi="Arial" w:cs="Arial"/>
          <w:sz w:val="22"/>
          <w:szCs w:val="22"/>
        </w:rPr>
        <w:t>diseases</w:t>
      </w:r>
      <w:proofErr w:type="gramEnd"/>
      <w:r>
        <w:rPr>
          <w:rFonts w:ascii="Arial" w:hAnsi="Arial" w:cs="Arial"/>
          <w:sz w:val="22"/>
          <w:szCs w:val="22"/>
        </w:rPr>
        <w:t xml:space="preserve"> or dangerous occurrences. They will decide if there has been a breach in health and safety regulations and will decide what measures will be taken. </w:t>
      </w:r>
    </w:p>
    <w:p w14:paraId="6943DC29" w14:textId="77777777" w:rsidR="009A67F8" w:rsidRDefault="009A67F8" w:rsidP="009A67F8">
      <w:pPr>
        <w:spacing w:before="120" w:after="120" w:line="360" w:lineRule="auto"/>
        <w:rPr>
          <w:rFonts w:ascii="Arial" w:hAnsi="Arial" w:cs="Arial"/>
          <w:color w:val="000000"/>
          <w:sz w:val="22"/>
          <w:szCs w:val="22"/>
        </w:rPr>
      </w:pPr>
      <w:r>
        <w:rPr>
          <w:rFonts w:ascii="Arial" w:hAnsi="Arial" w:cs="Arial"/>
          <w:color w:val="000000"/>
          <w:sz w:val="22"/>
          <w:szCs w:val="22"/>
        </w:rPr>
        <w:t xml:space="preserve">The owners/trustees/directors review how the situation was managed, as above, to ensure that investigations were </w:t>
      </w:r>
      <w:proofErr w:type="gramStart"/>
      <w:r>
        <w:rPr>
          <w:rFonts w:ascii="Arial" w:hAnsi="Arial" w:cs="Arial"/>
          <w:color w:val="000000"/>
          <w:sz w:val="22"/>
          <w:szCs w:val="22"/>
        </w:rPr>
        <w:t>rigorous</w:t>
      </w:r>
      <w:proofErr w:type="gramEnd"/>
      <w:r>
        <w:rPr>
          <w:rFonts w:ascii="Arial" w:hAnsi="Arial" w:cs="Arial"/>
          <w:color w:val="000000"/>
          <w:sz w:val="22"/>
          <w:szCs w:val="22"/>
        </w:rPr>
        <w:t xml:space="preserve"> and that policies and procedures were followed.</w:t>
      </w:r>
    </w:p>
    <w:p w14:paraId="6B61F359" w14:textId="77777777" w:rsidR="009A67F8" w:rsidRDefault="009A67F8" w:rsidP="009A67F8">
      <w:pPr>
        <w:pStyle w:val="ListParagraph"/>
        <w:spacing w:before="120" w:after="120" w:line="360" w:lineRule="auto"/>
        <w:ind w:left="0"/>
        <w:rPr>
          <w:rFonts w:ascii="Arial" w:hAnsi="Arial" w:cs="Arial"/>
          <w:bCs/>
          <w:color w:val="000000"/>
          <w:sz w:val="22"/>
          <w:szCs w:val="22"/>
        </w:rPr>
      </w:pPr>
      <w:r>
        <w:rPr>
          <w:rFonts w:ascii="Arial" w:hAnsi="Arial" w:cs="Arial"/>
          <w:bCs/>
          <w:color w:val="000000"/>
          <w:sz w:val="22"/>
          <w:szCs w:val="22"/>
        </w:rPr>
        <w:t>If an insurance claim is likely:</w:t>
      </w:r>
    </w:p>
    <w:p w14:paraId="27C19119" w14:textId="77777777" w:rsidR="009A67F8" w:rsidRDefault="009A67F8" w:rsidP="0089346E">
      <w:pPr>
        <w:pStyle w:val="ListParagraph"/>
        <w:numPr>
          <w:ilvl w:val="0"/>
          <w:numId w:val="16"/>
        </w:numPr>
        <w:suppressAutoHyphens w:val="0"/>
        <w:spacing w:before="120" w:after="120" w:line="360" w:lineRule="auto"/>
        <w:ind w:left="360"/>
        <w:rPr>
          <w:rFonts w:ascii="Arial" w:hAnsi="Arial" w:cs="Arial"/>
          <w:sz w:val="22"/>
          <w:szCs w:val="22"/>
        </w:rPr>
      </w:pPr>
      <w:r>
        <w:rPr>
          <w:rFonts w:ascii="Arial" w:hAnsi="Arial" w:cs="Arial"/>
          <w:sz w:val="22"/>
          <w:szCs w:val="22"/>
        </w:rPr>
        <w:t>incidents such as fire, theft or flood are notified to the insurance provider immediately</w:t>
      </w:r>
    </w:p>
    <w:p w14:paraId="47E837FC" w14:textId="77777777" w:rsidR="009A67F8" w:rsidRDefault="009A67F8" w:rsidP="0089346E">
      <w:pPr>
        <w:pStyle w:val="ListParagraph"/>
        <w:numPr>
          <w:ilvl w:val="0"/>
          <w:numId w:val="17"/>
        </w:numPr>
        <w:suppressAutoHyphens w:val="0"/>
        <w:spacing w:before="120" w:after="120" w:line="360" w:lineRule="auto"/>
        <w:ind w:left="360"/>
        <w:rPr>
          <w:rFonts w:ascii="Arial" w:hAnsi="Arial" w:cs="Arial"/>
          <w:color w:val="000000"/>
          <w:sz w:val="22"/>
          <w:szCs w:val="22"/>
        </w:rPr>
      </w:pPr>
      <w:r>
        <w:rPr>
          <w:rFonts w:ascii="Arial" w:hAnsi="Arial" w:cs="Arial"/>
          <w:color w:val="000000"/>
          <w:sz w:val="22"/>
          <w:szCs w:val="22"/>
        </w:rPr>
        <w:t>the setting does not admit liability</w:t>
      </w:r>
    </w:p>
    <w:p w14:paraId="32B89876" w14:textId="77777777" w:rsidR="009A67F8" w:rsidRDefault="009A67F8" w:rsidP="0089346E">
      <w:pPr>
        <w:pStyle w:val="ListParagraph"/>
        <w:numPr>
          <w:ilvl w:val="0"/>
          <w:numId w:val="17"/>
        </w:numPr>
        <w:suppressAutoHyphens w:val="0"/>
        <w:spacing w:before="120" w:after="120" w:line="360" w:lineRule="auto"/>
        <w:ind w:left="360"/>
        <w:rPr>
          <w:rFonts w:ascii="Arial" w:hAnsi="Arial" w:cs="Arial"/>
          <w:color w:val="000000"/>
          <w:sz w:val="22"/>
          <w:szCs w:val="22"/>
        </w:rPr>
      </w:pPr>
      <w:r>
        <w:rPr>
          <w:rFonts w:ascii="Arial" w:hAnsi="Arial" w:cs="Arial"/>
          <w:color w:val="000000"/>
          <w:sz w:val="22"/>
          <w:szCs w:val="22"/>
        </w:rPr>
        <w:t xml:space="preserve">if broken or faulty equipment is involved, it must not be repaired, </w:t>
      </w:r>
      <w:proofErr w:type="gramStart"/>
      <w:r>
        <w:rPr>
          <w:rFonts w:ascii="Arial" w:hAnsi="Arial" w:cs="Arial"/>
          <w:color w:val="000000"/>
          <w:sz w:val="22"/>
          <w:szCs w:val="22"/>
        </w:rPr>
        <w:t>destroyed</w:t>
      </w:r>
      <w:proofErr w:type="gramEnd"/>
      <w:r>
        <w:rPr>
          <w:rFonts w:ascii="Arial" w:hAnsi="Arial" w:cs="Arial"/>
          <w:color w:val="000000"/>
          <w:sz w:val="22"/>
          <w:szCs w:val="22"/>
        </w:rPr>
        <w:t xml:space="preserve"> or disposed of, in case it is needed during the investigation</w:t>
      </w:r>
    </w:p>
    <w:p w14:paraId="6EBDBF81" w14:textId="77777777" w:rsidR="009A67F8" w:rsidRDefault="009A67F8" w:rsidP="0089346E">
      <w:pPr>
        <w:pStyle w:val="ListParagraph"/>
        <w:numPr>
          <w:ilvl w:val="0"/>
          <w:numId w:val="17"/>
        </w:numPr>
        <w:suppressAutoHyphens w:val="0"/>
        <w:spacing w:before="120" w:after="120" w:line="360" w:lineRule="auto"/>
        <w:ind w:left="360"/>
        <w:rPr>
          <w:rFonts w:ascii="Arial" w:hAnsi="Arial" w:cs="Arial"/>
          <w:color w:val="000000"/>
          <w:sz w:val="22"/>
          <w:szCs w:val="22"/>
        </w:rPr>
      </w:pPr>
      <w:r>
        <w:rPr>
          <w:rFonts w:ascii="Arial" w:hAnsi="Arial" w:cs="Arial"/>
          <w:color w:val="000000"/>
          <w:sz w:val="22"/>
          <w:szCs w:val="22"/>
        </w:rPr>
        <w:t>if communication from a solicitor is received on behalf of the injured party, this is sent directly to the insurance provider; the setting manager will then write to the solicitor to confirm that the letter has been passed on</w:t>
      </w:r>
    </w:p>
    <w:p w14:paraId="0068B380" w14:textId="77777777" w:rsidR="009A67F8" w:rsidRDefault="009A67F8" w:rsidP="0089346E">
      <w:pPr>
        <w:pStyle w:val="ListParagraph"/>
        <w:numPr>
          <w:ilvl w:val="0"/>
          <w:numId w:val="17"/>
        </w:numPr>
        <w:suppressAutoHyphens w:val="0"/>
        <w:spacing w:before="120" w:after="120" w:line="360" w:lineRule="auto"/>
        <w:ind w:left="360"/>
        <w:rPr>
          <w:rFonts w:ascii="Arial" w:hAnsi="Arial" w:cs="Arial"/>
          <w:bCs/>
          <w:sz w:val="22"/>
          <w:szCs w:val="22"/>
        </w:rPr>
      </w:pPr>
      <w:r>
        <w:rPr>
          <w:rFonts w:ascii="Arial" w:hAnsi="Arial" w:cs="Arial"/>
          <w:color w:val="000000"/>
          <w:sz w:val="22"/>
          <w:szCs w:val="22"/>
        </w:rPr>
        <w:t>the incident is not discussed with any outside persons, or other parents, no matter what questions they may ask about their own child’s safety in relation to the incident, as it is regarded as confidential under the Data Protection Act</w:t>
      </w:r>
      <w:r>
        <w:rPr>
          <w:rFonts w:ascii="Arial" w:hAnsi="Arial" w:cs="Arial"/>
          <w:sz w:val="22"/>
          <w:szCs w:val="22"/>
        </w:rPr>
        <w:t>.</w:t>
      </w:r>
    </w:p>
    <w:p w14:paraId="00221A66" w14:textId="12C9B571" w:rsidR="0003011A" w:rsidRPr="00CD35E5" w:rsidRDefault="0003011A" w:rsidP="009A67F8">
      <w:pPr>
        <w:spacing w:before="120" w:after="120" w:line="360" w:lineRule="auto"/>
        <w:rPr>
          <w:rFonts w:ascii="Arial" w:hAnsi="Arial" w:cs="Arial"/>
          <w:bCs/>
          <w:sz w:val="22"/>
          <w:szCs w:val="22"/>
        </w:rPr>
      </w:pPr>
    </w:p>
    <w:sectPr w:rsidR="0003011A" w:rsidRPr="00CD35E5" w:rsidSect="00E43904">
      <w:headerReference w:type="default" r:id="rId11"/>
      <w:footerReference w:type="default" r:id="rId12"/>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47A77" w14:textId="77777777" w:rsidR="00A61F56" w:rsidRDefault="00A61F56" w:rsidP="00CA26E1">
      <w:r>
        <w:separator/>
      </w:r>
    </w:p>
  </w:endnote>
  <w:endnote w:type="continuationSeparator" w:id="0">
    <w:p w14:paraId="438B3CB0" w14:textId="77777777" w:rsidR="00A61F56" w:rsidRDefault="00A61F56"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BC649" w14:textId="77777777" w:rsidR="00A61F56" w:rsidRDefault="00A61F56" w:rsidP="00CA26E1">
      <w:r>
        <w:separator/>
      </w:r>
    </w:p>
  </w:footnote>
  <w:footnote w:type="continuationSeparator" w:id="0">
    <w:p w14:paraId="7045B156" w14:textId="77777777" w:rsidR="00A61F56" w:rsidRDefault="00A61F56"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39C1B2A"/>
    <w:multiLevelType w:val="hybridMultilevel"/>
    <w:tmpl w:val="E86C1D6C"/>
    <w:lvl w:ilvl="0" w:tplc="08090001">
      <w:numFmt w:val="decimal"/>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0BD172C6"/>
    <w:multiLevelType w:val="hybridMultilevel"/>
    <w:tmpl w:val="CFD0EDA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1249313A"/>
    <w:multiLevelType w:val="hybridMultilevel"/>
    <w:tmpl w:val="5B1CCF3C"/>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 w15:restartNumberingAfterBreak="0">
    <w:nsid w:val="1926069F"/>
    <w:multiLevelType w:val="multilevel"/>
    <w:tmpl w:val="CB785BA0"/>
    <w:lvl w:ilvl="0">
      <w:numFmt w:val="decimal"/>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476A2B"/>
    <w:multiLevelType w:val="hybridMultilevel"/>
    <w:tmpl w:val="63F2B00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2C416952"/>
    <w:multiLevelType w:val="hybridMultilevel"/>
    <w:tmpl w:val="7BE2F1C4"/>
    <w:lvl w:ilvl="0" w:tplc="08090001">
      <w:numFmt w:val="decimal"/>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2FF17620"/>
    <w:multiLevelType w:val="hybridMultilevel"/>
    <w:tmpl w:val="077806C8"/>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16" w15:restartNumberingAfterBreak="0">
    <w:nsid w:val="41E82094"/>
    <w:multiLevelType w:val="hybridMultilevel"/>
    <w:tmpl w:val="FD86B940"/>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82D2735"/>
    <w:multiLevelType w:val="hybridMultilevel"/>
    <w:tmpl w:val="97CE5B86"/>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6042C4E"/>
    <w:multiLevelType w:val="hybridMultilevel"/>
    <w:tmpl w:val="F4A29F0C"/>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279128D"/>
    <w:multiLevelType w:val="hybridMultilevel"/>
    <w:tmpl w:val="E7263E28"/>
    <w:lvl w:ilvl="0" w:tplc="08090001">
      <w:numFmt w:val="decimal"/>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25E47A5"/>
    <w:multiLevelType w:val="hybridMultilevel"/>
    <w:tmpl w:val="74704DA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b/>
      </w:rPr>
    </w:lvl>
    <w:lvl w:ilvl="3" w:tplc="0809000F">
      <w:start w:val="1"/>
      <w:numFmt w:val="decimal"/>
      <w:lvlText w:val="%4."/>
      <w:lvlJc w:val="left"/>
      <w:pPr>
        <w:ind w:left="2520" w:hanging="360"/>
      </w:pPr>
      <w:rPr>
        <w:rFonts w:cs="Times New Roman"/>
      </w:rPr>
    </w:lvl>
    <w:lvl w:ilvl="4" w:tplc="08090019">
      <w:start w:val="1"/>
      <w:numFmt w:val="lowerLetter"/>
      <w:lvlText w:val="%5."/>
      <w:lvlJc w:val="left"/>
      <w:pPr>
        <w:ind w:left="3240" w:hanging="360"/>
      </w:pPr>
      <w:rPr>
        <w:rFonts w:cs="Times New Roman"/>
      </w:rPr>
    </w:lvl>
    <w:lvl w:ilvl="5" w:tplc="0809001B">
      <w:start w:val="1"/>
      <w:numFmt w:val="lowerRoman"/>
      <w:lvlText w:val="%6."/>
      <w:lvlJc w:val="right"/>
      <w:pPr>
        <w:ind w:left="3960" w:hanging="180"/>
      </w:pPr>
      <w:rPr>
        <w:rFonts w:cs="Times New Roman"/>
      </w:rPr>
    </w:lvl>
    <w:lvl w:ilvl="6" w:tplc="0809000F">
      <w:start w:val="1"/>
      <w:numFmt w:val="decimal"/>
      <w:lvlText w:val="%7."/>
      <w:lvlJc w:val="left"/>
      <w:pPr>
        <w:ind w:left="4680" w:hanging="360"/>
      </w:pPr>
      <w:rPr>
        <w:rFonts w:cs="Times New Roman"/>
      </w:rPr>
    </w:lvl>
    <w:lvl w:ilvl="7" w:tplc="08090019">
      <w:start w:val="1"/>
      <w:numFmt w:val="lowerLetter"/>
      <w:lvlText w:val="%8."/>
      <w:lvlJc w:val="left"/>
      <w:pPr>
        <w:ind w:left="5400" w:hanging="360"/>
      </w:pPr>
      <w:rPr>
        <w:rFonts w:cs="Times New Roman"/>
      </w:rPr>
    </w:lvl>
    <w:lvl w:ilvl="8" w:tplc="0809001B">
      <w:start w:val="1"/>
      <w:numFmt w:val="lowerRoman"/>
      <w:lvlText w:val="%9."/>
      <w:lvlJc w:val="right"/>
      <w:pPr>
        <w:ind w:left="6120" w:hanging="180"/>
      </w:pPr>
      <w:rPr>
        <w:rFonts w:cs="Times New Roman"/>
      </w:rPr>
    </w:lvl>
  </w:abstractNum>
  <w:abstractNum w:abstractNumId="22" w15:restartNumberingAfterBreak="0">
    <w:nsid w:val="7D0D2A57"/>
    <w:multiLevelType w:val="hybridMultilevel"/>
    <w:tmpl w:val="3630174C"/>
    <w:lvl w:ilvl="0" w:tplc="190ADFBE">
      <w:start w:val="1"/>
      <w:numFmt w:val="bullet"/>
      <w:lvlText w:val="•"/>
      <w:lvlJc w:val="left"/>
      <w:pPr>
        <w:ind w:left="72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7"/>
  </w:num>
  <w:num w:numId="4">
    <w:abstractNumId w:val="10"/>
  </w:num>
  <w:num w:numId="5">
    <w:abstractNumId w:val="6"/>
  </w:num>
  <w:num w:numId="6">
    <w:abstractNumId w:val="21"/>
    <w:lvlOverride w:ilvl="0"/>
    <w:lvlOverride w:ilvl="1"/>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8"/>
  </w:num>
  <w:num w:numId="9">
    <w:abstractNumId w:val="16"/>
  </w:num>
  <w:num w:numId="10">
    <w:abstractNumId w:val="12"/>
  </w:num>
  <w:num w:numId="11">
    <w:abstractNumId w:val="13"/>
  </w:num>
  <w:num w:numId="12">
    <w:abstractNumId w:val="11"/>
  </w:num>
  <w:num w:numId="13">
    <w:abstractNumId w:val="15"/>
  </w:num>
  <w:num w:numId="14">
    <w:abstractNumId w:val="9"/>
  </w:num>
  <w:num w:numId="15">
    <w:abstractNumId w:val="14"/>
  </w:num>
  <w:num w:numId="16">
    <w:abstractNumId w:val="20"/>
  </w:num>
  <w:num w:numId="17">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22142"/>
    <w:rsid w:val="0003011A"/>
    <w:rsid w:val="00030C4B"/>
    <w:rsid w:val="00036F3E"/>
    <w:rsid w:val="000558D6"/>
    <w:rsid w:val="0009667F"/>
    <w:rsid w:val="0009702C"/>
    <w:rsid w:val="000A53C2"/>
    <w:rsid w:val="000B47E5"/>
    <w:rsid w:val="000B679D"/>
    <w:rsid w:val="000C075B"/>
    <w:rsid w:val="000C0AC6"/>
    <w:rsid w:val="000D0B11"/>
    <w:rsid w:val="001311D1"/>
    <w:rsid w:val="001539C6"/>
    <w:rsid w:val="001540C5"/>
    <w:rsid w:val="00162525"/>
    <w:rsid w:val="00180487"/>
    <w:rsid w:val="00180C2F"/>
    <w:rsid w:val="0021112F"/>
    <w:rsid w:val="002177DA"/>
    <w:rsid w:val="00230B4B"/>
    <w:rsid w:val="00234A5C"/>
    <w:rsid w:val="00256797"/>
    <w:rsid w:val="002713ED"/>
    <w:rsid w:val="00297C8F"/>
    <w:rsid w:val="002D5F97"/>
    <w:rsid w:val="002D7AA1"/>
    <w:rsid w:val="002E5CFE"/>
    <w:rsid w:val="002F5C8C"/>
    <w:rsid w:val="0033283F"/>
    <w:rsid w:val="0034251D"/>
    <w:rsid w:val="00350653"/>
    <w:rsid w:val="00363CFA"/>
    <w:rsid w:val="00380BF3"/>
    <w:rsid w:val="003B06A1"/>
    <w:rsid w:val="003C0226"/>
    <w:rsid w:val="003C67C6"/>
    <w:rsid w:val="003D1ADE"/>
    <w:rsid w:val="003E3A83"/>
    <w:rsid w:val="003F2585"/>
    <w:rsid w:val="003F57E5"/>
    <w:rsid w:val="004035C0"/>
    <w:rsid w:val="00423C7B"/>
    <w:rsid w:val="0044780C"/>
    <w:rsid w:val="00450FFB"/>
    <w:rsid w:val="00491063"/>
    <w:rsid w:val="00494E0F"/>
    <w:rsid w:val="004D24D1"/>
    <w:rsid w:val="004D26EB"/>
    <w:rsid w:val="004D4584"/>
    <w:rsid w:val="004D57B9"/>
    <w:rsid w:val="004E564F"/>
    <w:rsid w:val="004E7887"/>
    <w:rsid w:val="004F0276"/>
    <w:rsid w:val="004F4E20"/>
    <w:rsid w:val="0054485C"/>
    <w:rsid w:val="00547104"/>
    <w:rsid w:val="00553957"/>
    <w:rsid w:val="00556204"/>
    <w:rsid w:val="005643C8"/>
    <w:rsid w:val="00581D41"/>
    <w:rsid w:val="00584BDF"/>
    <w:rsid w:val="005855CA"/>
    <w:rsid w:val="00592671"/>
    <w:rsid w:val="005A38FB"/>
    <w:rsid w:val="005A5BCC"/>
    <w:rsid w:val="005B6AF1"/>
    <w:rsid w:val="005C50BE"/>
    <w:rsid w:val="005D630E"/>
    <w:rsid w:val="005E074C"/>
    <w:rsid w:val="005F50AD"/>
    <w:rsid w:val="006142C7"/>
    <w:rsid w:val="006153AE"/>
    <w:rsid w:val="006279F7"/>
    <w:rsid w:val="00662272"/>
    <w:rsid w:val="00666BCD"/>
    <w:rsid w:val="00691BD1"/>
    <w:rsid w:val="006B10FA"/>
    <w:rsid w:val="006E5F6D"/>
    <w:rsid w:val="006F004A"/>
    <w:rsid w:val="00706F4C"/>
    <w:rsid w:val="00726B65"/>
    <w:rsid w:val="00732AF0"/>
    <w:rsid w:val="007445AB"/>
    <w:rsid w:val="00777FDD"/>
    <w:rsid w:val="00795510"/>
    <w:rsid w:val="007A6390"/>
    <w:rsid w:val="007F7165"/>
    <w:rsid w:val="00821401"/>
    <w:rsid w:val="008234EA"/>
    <w:rsid w:val="00852242"/>
    <w:rsid w:val="00891B51"/>
    <w:rsid w:val="0089346E"/>
    <w:rsid w:val="00893D32"/>
    <w:rsid w:val="00900118"/>
    <w:rsid w:val="00917C52"/>
    <w:rsid w:val="0099564E"/>
    <w:rsid w:val="009A1AA9"/>
    <w:rsid w:val="009A67F8"/>
    <w:rsid w:val="009A7C4C"/>
    <w:rsid w:val="00A032CA"/>
    <w:rsid w:val="00A20686"/>
    <w:rsid w:val="00A6103B"/>
    <w:rsid w:val="00A61F56"/>
    <w:rsid w:val="00A67FDC"/>
    <w:rsid w:val="00A7762D"/>
    <w:rsid w:val="00A8237D"/>
    <w:rsid w:val="00A85545"/>
    <w:rsid w:val="00AB0F73"/>
    <w:rsid w:val="00AB57FB"/>
    <w:rsid w:val="00AC34BE"/>
    <w:rsid w:val="00AE021B"/>
    <w:rsid w:val="00AE12C8"/>
    <w:rsid w:val="00AF611C"/>
    <w:rsid w:val="00B02EC5"/>
    <w:rsid w:val="00B310E0"/>
    <w:rsid w:val="00B4039C"/>
    <w:rsid w:val="00B52BA0"/>
    <w:rsid w:val="00B57478"/>
    <w:rsid w:val="00B8110F"/>
    <w:rsid w:val="00B82E46"/>
    <w:rsid w:val="00BA62EC"/>
    <w:rsid w:val="00BD57A5"/>
    <w:rsid w:val="00BE0E2E"/>
    <w:rsid w:val="00C15F3E"/>
    <w:rsid w:val="00C54259"/>
    <w:rsid w:val="00C94CB6"/>
    <w:rsid w:val="00CA1AA6"/>
    <w:rsid w:val="00CA26E1"/>
    <w:rsid w:val="00CB78F1"/>
    <w:rsid w:val="00CD2E43"/>
    <w:rsid w:val="00CD35E5"/>
    <w:rsid w:val="00D01E5E"/>
    <w:rsid w:val="00D05548"/>
    <w:rsid w:val="00D16CDE"/>
    <w:rsid w:val="00D5752E"/>
    <w:rsid w:val="00D578BE"/>
    <w:rsid w:val="00D80D49"/>
    <w:rsid w:val="00DA6C1C"/>
    <w:rsid w:val="00DC568F"/>
    <w:rsid w:val="00E32368"/>
    <w:rsid w:val="00E43904"/>
    <w:rsid w:val="00E60DFE"/>
    <w:rsid w:val="00E62694"/>
    <w:rsid w:val="00E67E65"/>
    <w:rsid w:val="00E801BE"/>
    <w:rsid w:val="00EB2A68"/>
    <w:rsid w:val="00EB36A3"/>
    <w:rsid w:val="00EB6BEA"/>
    <w:rsid w:val="00EC1657"/>
    <w:rsid w:val="00EE2D2C"/>
    <w:rsid w:val="00F11B04"/>
    <w:rsid w:val="00F241CD"/>
    <w:rsid w:val="00F407E7"/>
    <w:rsid w:val="00F51615"/>
    <w:rsid w:val="00F53D78"/>
    <w:rsid w:val="00F61A23"/>
    <w:rsid w:val="00F70888"/>
    <w:rsid w:val="00FA0643"/>
    <w:rsid w:val="00FC5F3C"/>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hse.gov.uk/riddor/report.htm" TargetMode="External"/><Relationship Id="rId4" Type="http://schemas.openxmlformats.org/officeDocument/2006/relationships/settings" Target="settings.xml"/><Relationship Id="rId9" Type="http://schemas.openxmlformats.org/officeDocument/2006/relationships/hyperlink" Target="http://www.hse.gov.uk/pubns/indg453.pdf"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993</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creatonducklings18@gmail.com</cp:lastModifiedBy>
  <cp:revision>5</cp:revision>
  <cp:lastPrinted>2022-03-03T12:50:00Z</cp:lastPrinted>
  <dcterms:created xsi:type="dcterms:W3CDTF">2022-03-08T14:22:00Z</dcterms:created>
  <dcterms:modified xsi:type="dcterms:W3CDTF">2022-03-09T12:21:00Z</dcterms:modified>
</cp:coreProperties>
</file>